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CF873" w14:textId="3C7B9A8D" w:rsidR="006255E7" w:rsidRPr="0027131D" w:rsidRDefault="006255E7" w:rsidP="006255E7">
      <w:pPr>
        <w:pStyle w:val="3GPPHeader"/>
        <w:spacing w:after="60"/>
        <w:rPr>
          <w:sz w:val="32"/>
          <w:szCs w:val="32"/>
          <w:highlight w:val="yellow"/>
        </w:rPr>
      </w:pPr>
      <w:r w:rsidRPr="0027131D">
        <w:t xml:space="preserve">3GPP TSG-RAN </w:t>
      </w:r>
      <w:r w:rsidR="0027131D" w:rsidRPr="0027131D">
        <w:t xml:space="preserve">Rel-18 </w:t>
      </w:r>
      <w:r w:rsidR="0027131D">
        <w:t>workshop</w:t>
      </w:r>
      <w:r w:rsidRPr="0027131D">
        <w:tab/>
      </w:r>
      <w:r w:rsidRPr="0027131D">
        <w:rPr>
          <w:sz w:val="32"/>
          <w:szCs w:val="32"/>
        </w:rPr>
        <w:t>R</w:t>
      </w:r>
      <w:r w:rsidR="008E2A27">
        <w:rPr>
          <w:sz w:val="32"/>
          <w:szCs w:val="32"/>
        </w:rPr>
        <w:t>WS</w:t>
      </w:r>
      <w:r w:rsidRPr="0027131D">
        <w:rPr>
          <w:sz w:val="32"/>
          <w:szCs w:val="32"/>
        </w:rPr>
        <w:t>-</w:t>
      </w:r>
      <w:r w:rsidR="00A17402">
        <w:rPr>
          <w:sz w:val="32"/>
          <w:szCs w:val="32"/>
        </w:rPr>
        <w:t>21</w:t>
      </w:r>
      <w:r w:rsidR="001177FC">
        <w:rPr>
          <w:sz w:val="32"/>
          <w:szCs w:val="32"/>
        </w:rPr>
        <w:t>0307</w:t>
      </w:r>
    </w:p>
    <w:p w14:paraId="11A420F5" w14:textId="7C50E6FC" w:rsidR="006255E7" w:rsidRDefault="0099438C" w:rsidP="006255E7">
      <w:pPr>
        <w:pStyle w:val="CRCoverPage"/>
        <w:outlineLvl w:val="0"/>
        <w:rPr>
          <w:b/>
          <w:noProof/>
          <w:sz w:val="24"/>
        </w:rPr>
      </w:pPr>
      <w:r>
        <w:rPr>
          <w:b/>
          <w:noProof/>
          <w:sz w:val="24"/>
        </w:rPr>
        <w:t>Electronic meeting</w:t>
      </w:r>
      <w:r w:rsidR="000D5EF9">
        <w:rPr>
          <w:b/>
          <w:noProof/>
          <w:sz w:val="24"/>
        </w:rPr>
        <w:t xml:space="preserve">, </w:t>
      </w:r>
      <w:r w:rsidR="0027131D">
        <w:rPr>
          <w:b/>
          <w:noProof/>
          <w:sz w:val="24"/>
        </w:rPr>
        <w:t>June 28</w:t>
      </w:r>
      <w:r w:rsidR="00027D3E" w:rsidRPr="00027D3E">
        <w:rPr>
          <w:b/>
          <w:noProof/>
          <w:sz w:val="24"/>
          <w:vertAlign w:val="superscript"/>
        </w:rPr>
        <w:t>th</w:t>
      </w:r>
      <w:r w:rsidR="00027D3E">
        <w:rPr>
          <w:b/>
          <w:noProof/>
          <w:sz w:val="24"/>
        </w:rPr>
        <w:t xml:space="preserve"> – </w:t>
      </w:r>
      <w:r w:rsidR="0027131D">
        <w:rPr>
          <w:b/>
          <w:noProof/>
          <w:sz w:val="24"/>
        </w:rPr>
        <w:t>July 2</w:t>
      </w:r>
      <w:r w:rsidR="0027131D">
        <w:rPr>
          <w:b/>
          <w:noProof/>
          <w:sz w:val="24"/>
          <w:vertAlign w:val="superscript"/>
        </w:rPr>
        <w:t>nd</w:t>
      </w:r>
      <w:r w:rsidR="00027D3E">
        <w:rPr>
          <w:b/>
          <w:noProof/>
          <w:sz w:val="24"/>
        </w:rPr>
        <w:t xml:space="preserve"> </w:t>
      </w:r>
      <w:r w:rsidR="000D5EF9">
        <w:rPr>
          <w:b/>
          <w:noProof/>
          <w:sz w:val="24"/>
        </w:rPr>
        <w:t xml:space="preserve"> 20</w:t>
      </w:r>
      <w:r w:rsidR="000B4C28">
        <w:rPr>
          <w:b/>
          <w:noProof/>
          <w:sz w:val="24"/>
        </w:rPr>
        <w:t>21</w:t>
      </w:r>
    </w:p>
    <w:p w14:paraId="60910DED" w14:textId="77777777" w:rsidR="00E90E49" w:rsidRPr="00CE0424" w:rsidRDefault="00E90E49" w:rsidP="00357380">
      <w:pPr>
        <w:pStyle w:val="3GPPHeader"/>
      </w:pPr>
    </w:p>
    <w:p w14:paraId="37D01C68" w14:textId="6CE4E079" w:rsidR="00E90E49" w:rsidRPr="00F12B1D" w:rsidRDefault="00E90E49" w:rsidP="00311702">
      <w:pPr>
        <w:pStyle w:val="3GPPHeader"/>
        <w:rPr>
          <w:sz w:val="22"/>
          <w:lang w:val="sv-SE"/>
        </w:rPr>
      </w:pPr>
      <w:r w:rsidRPr="00F40424">
        <w:rPr>
          <w:sz w:val="22"/>
          <w:lang w:val="sv-SE"/>
        </w:rPr>
        <w:t>Agenda Item:</w:t>
      </w:r>
      <w:r w:rsidRPr="00F40424">
        <w:rPr>
          <w:sz w:val="22"/>
          <w:lang w:val="sv-SE"/>
        </w:rPr>
        <w:tab/>
      </w:r>
      <w:r w:rsidR="00D04B18" w:rsidRPr="006D0953">
        <w:rPr>
          <w:sz w:val="22"/>
          <w:lang w:val="sv-SE"/>
        </w:rPr>
        <w:t>4.1</w:t>
      </w:r>
    </w:p>
    <w:p w14:paraId="45DE9D6B"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849F155" w14:textId="0A5448DE" w:rsidR="00E90E49" w:rsidRPr="00CE0424" w:rsidRDefault="003D3C45" w:rsidP="00311702">
      <w:pPr>
        <w:pStyle w:val="3GPPHeader"/>
        <w:rPr>
          <w:sz w:val="22"/>
        </w:rPr>
      </w:pPr>
      <w:r>
        <w:rPr>
          <w:sz w:val="22"/>
        </w:rPr>
        <w:t>Title:</w:t>
      </w:r>
      <w:r w:rsidR="00E90E49" w:rsidRPr="00CE0424">
        <w:rPr>
          <w:sz w:val="22"/>
        </w:rPr>
        <w:tab/>
      </w:r>
      <w:r w:rsidR="008C25D3">
        <w:rPr>
          <w:sz w:val="22"/>
        </w:rPr>
        <w:t xml:space="preserve">Discussion on Release 18 </w:t>
      </w:r>
      <w:r w:rsidR="00AB07A6">
        <w:rPr>
          <w:sz w:val="22"/>
        </w:rPr>
        <w:t>MIMO enhancements</w:t>
      </w:r>
    </w:p>
    <w:p w14:paraId="17BC0D18" w14:textId="26CE4BE3" w:rsidR="00E90E49" w:rsidRPr="00CE0424" w:rsidRDefault="00E90E49" w:rsidP="00D546FF">
      <w:pPr>
        <w:pStyle w:val="3GPPHeader"/>
        <w:rPr>
          <w:sz w:val="22"/>
        </w:rPr>
      </w:pPr>
      <w:r w:rsidRPr="00CE0424">
        <w:rPr>
          <w:sz w:val="22"/>
        </w:rPr>
        <w:t>Document for:</w:t>
      </w:r>
      <w:r w:rsidRPr="00CE0424">
        <w:rPr>
          <w:sz w:val="22"/>
        </w:rPr>
        <w:tab/>
      </w:r>
      <w:r w:rsidR="00A17402" w:rsidRPr="00A17402">
        <w:rPr>
          <w:sz w:val="22"/>
        </w:rPr>
        <w:t>Discussion</w:t>
      </w:r>
    </w:p>
    <w:p w14:paraId="244F0293" w14:textId="77777777" w:rsidR="00E90E49" w:rsidRPr="00CE0424" w:rsidRDefault="00E90E49" w:rsidP="00E90E49"/>
    <w:p w14:paraId="0622855E" w14:textId="77777777" w:rsidR="00E90E49" w:rsidRPr="00CE0424" w:rsidRDefault="00230D18" w:rsidP="00CE0424">
      <w:pPr>
        <w:pStyle w:val="Heading1"/>
      </w:pPr>
      <w:r>
        <w:t>1</w:t>
      </w:r>
      <w:r>
        <w:tab/>
      </w:r>
      <w:r w:rsidR="00E90E49" w:rsidRPr="00CE0424">
        <w:t>Introduction</w:t>
      </w:r>
    </w:p>
    <w:p w14:paraId="29B17CEF" w14:textId="1018BEB5" w:rsidR="00AB07A6" w:rsidRPr="00D35971" w:rsidRDefault="00AB07A6" w:rsidP="00AB07A6">
      <w:pPr>
        <w:spacing w:after="120"/>
        <w:jc w:val="both"/>
        <w:rPr>
          <w:rFonts w:cs="Arial"/>
          <w:color w:val="0070C0"/>
          <w:szCs w:val="20"/>
          <w:lang w:eastAsia="zh-CN"/>
        </w:rPr>
      </w:pPr>
      <w:r w:rsidRPr="00D35971">
        <w:rPr>
          <w:rFonts w:cs="Arial"/>
          <w:szCs w:val="20"/>
          <w:lang w:eastAsia="zh-CN"/>
        </w:rPr>
        <w:t xml:space="preserve">In this </w:t>
      </w:r>
      <w:r w:rsidR="00D35971">
        <w:rPr>
          <w:rFonts w:cs="Arial"/>
          <w:szCs w:val="20"/>
          <w:lang w:eastAsia="zh-CN"/>
        </w:rPr>
        <w:t>document</w:t>
      </w:r>
      <w:r w:rsidRPr="00D35971">
        <w:rPr>
          <w:rFonts w:cs="Arial"/>
          <w:szCs w:val="20"/>
          <w:lang w:eastAsia="zh-CN"/>
        </w:rPr>
        <w:t>, we discuss and share our view on topics for a Rel.18 work item on further enhanced and evolved MIMO (</w:t>
      </w:r>
      <w:proofErr w:type="spellStart"/>
      <w:r w:rsidRPr="00D35971">
        <w:rPr>
          <w:rFonts w:cs="Arial"/>
          <w:szCs w:val="20"/>
          <w:lang w:eastAsia="zh-CN"/>
        </w:rPr>
        <w:t>feeMIMO</w:t>
      </w:r>
      <w:proofErr w:type="spellEnd"/>
      <w:r w:rsidRPr="00D35971">
        <w:rPr>
          <w:rFonts w:cs="Arial"/>
          <w:szCs w:val="20"/>
          <w:lang w:eastAsia="zh-CN"/>
        </w:rPr>
        <w:t xml:space="preserve">). </w:t>
      </w:r>
    </w:p>
    <w:p w14:paraId="748E6E7A" w14:textId="5F4F1A37" w:rsidR="004000E8" w:rsidRPr="00CE0424" w:rsidRDefault="00230D18" w:rsidP="00CE0424">
      <w:pPr>
        <w:pStyle w:val="Heading1"/>
      </w:pPr>
      <w:bookmarkStart w:id="0" w:name="_Ref178064866"/>
      <w:r>
        <w:t>2</w:t>
      </w:r>
      <w:r>
        <w:tab/>
      </w:r>
      <w:bookmarkEnd w:id="0"/>
      <w:r w:rsidR="000B4C31">
        <w:t>Justification of</w:t>
      </w:r>
      <w:r w:rsidR="009300BD">
        <w:t xml:space="preserve"> Release 18</w:t>
      </w:r>
    </w:p>
    <w:p w14:paraId="6E396316" w14:textId="77777777" w:rsidR="0005243E" w:rsidRPr="005E2ADE" w:rsidRDefault="0005243E" w:rsidP="0005243E">
      <w:r w:rsidRPr="005E2ADE">
        <w:t>We have identified a set of enhancements which can be categorized under t</w:t>
      </w:r>
      <w:r>
        <w:t>he</w:t>
      </w:r>
      <w:r w:rsidRPr="005E2ADE">
        <w:t xml:space="preserve"> main topics as indicated by the subsections below. Here we give the motivation and justification for these. </w:t>
      </w:r>
    </w:p>
    <w:p w14:paraId="2A9B32C9" w14:textId="77777777" w:rsidR="0005243E" w:rsidRDefault="0005243E" w:rsidP="0005243E">
      <w:pPr>
        <w:pStyle w:val="Heading2"/>
        <w:ind w:left="0" w:firstLine="0"/>
        <w:rPr>
          <w:rStyle w:val="Heading2Char"/>
          <w:lang w:val="en-US"/>
        </w:rPr>
      </w:pPr>
      <w:r w:rsidRPr="007B2195">
        <w:rPr>
          <w:rStyle w:val="Heading2Char"/>
          <w:lang w:val="en-US"/>
        </w:rPr>
        <w:t xml:space="preserve">2.1 </w:t>
      </w:r>
      <w:r>
        <w:rPr>
          <w:rStyle w:val="Heading2Char"/>
          <w:lang w:val="en-US"/>
        </w:rPr>
        <w:t>NR UL MIMO enhancements to be on par with LTE UL MIMO</w:t>
      </w:r>
    </w:p>
    <w:p w14:paraId="17931136" w14:textId="77777777" w:rsidR="00C14945" w:rsidRDefault="00C14945" w:rsidP="00C14945">
      <w:pPr>
        <w:jc w:val="both"/>
      </w:pPr>
      <w:r w:rsidRPr="005E2ADE">
        <w:t xml:space="preserve">The NR uplink </w:t>
      </w:r>
      <w:r>
        <w:t>has</w:t>
      </w:r>
      <w:r w:rsidRPr="005E2ADE">
        <w:t xml:space="preserve"> two waveforms that are semi-statically configured</w:t>
      </w:r>
      <w:r>
        <w:t xml:space="preserve"> </w:t>
      </w:r>
      <w:proofErr w:type="spellStart"/>
      <w:r>
        <w:t>precoded</w:t>
      </w:r>
      <w:proofErr w:type="spellEnd"/>
      <w:r>
        <w:t xml:space="preserve"> (DFT-S-) and non-</w:t>
      </w:r>
      <w:proofErr w:type="spellStart"/>
      <w:r>
        <w:t>precoded</w:t>
      </w:r>
      <w:proofErr w:type="spellEnd"/>
      <w:r>
        <w:t xml:space="preserve"> (CP-) OFDM</w:t>
      </w:r>
      <w:r w:rsidRPr="005E2ADE">
        <w:t xml:space="preserve">. </w:t>
      </w:r>
      <w:r>
        <w:t xml:space="preserve"> DFT-S-OFDM has a relatively low peak to average power probability, which allows the UE to operate its power amplifier closer to its maximum output power (theoretically ~3 dB closer for QPSK as measured by the cubic metric) than CP-OFDM.  This higher output power can be used to improve coverage, especially for higher modulation orders.  It also enables more efficient PA operation, and consequently reduced current drain in the UE.</w:t>
      </w:r>
    </w:p>
    <w:p w14:paraId="00080B6E" w14:textId="77777777" w:rsidR="00C14945" w:rsidRDefault="00C14945" w:rsidP="00C14945">
      <w:pPr>
        <w:jc w:val="both"/>
      </w:pPr>
      <w:r>
        <w:t xml:space="preserve">While DFT-S-OFDM has benefits, it also has drawbacks.  DFT-S-OFDM scheduling is restricted to contiguous PRBs in the frequency domain, and the number of PRBs must be a multiple of 2, 3, and 5 (i.e.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i</m:t>
            </m:r>
          </m:sup>
        </m:sSup>
        <m:sSup>
          <m:sSupPr>
            <m:ctrlPr>
              <w:rPr>
                <w:rFonts w:ascii="Cambria Math" w:hAnsi="Cambria Math"/>
                <w:i/>
              </w:rPr>
            </m:ctrlPr>
          </m:sSupPr>
          <m:e>
            <m:r>
              <w:rPr>
                <w:rFonts w:ascii="Cambria Math" w:hAnsi="Cambria Math"/>
              </w:rPr>
              <m:t>3</m:t>
            </m:r>
          </m:e>
          <m:sup>
            <m:r>
              <w:rPr>
                <w:rFonts w:ascii="Cambria Math" w:hAnsi="Cambria Math"/>
              </w:rPr>
              <m:t>j</m:t>
            </m:r>
          </m:sup>
        </m:sSup>
        <m:sSup>
          <m:sSupPr>
            <m:ctrlPr>
              <w:rPr>
                <w:rFonts w:ascii="Cambria Math" w:hAnsi="Cambria Math"/>
                <w:i/>
              </w:rPr>
            </m:ctrlPr>
          </m:sSupPr>
          <m:e>
            <m:r>
              <w:rPr>
                <w:rFonts w:ascii="Cambria Math" w:hAnsi="Cambria Math"/>
              </w:rPr>
              <m:t>5</m:t>
            </m:r>
          </m:e>
          <m:sup>
            <m:r>
              <w:rPr>
                <w:rFonts w:ascii="Cambria Math" w:hAnsi="Cambria Math"/>
              </w:rPr>
              <m:t>k</m:t>
            </m:r>
          </m:sup>
        </m:sSup>
      </m:oMath>
      <w:r>
        <w:rPr>
          <w:rFonts w:eastAsiaTheme="minorEastAsia"/>
        </w:rPr>
        <w:t xml:space="preserve">, with </w:t>
      </w:r>
      <m:oMath>
        <m:r>
          <w:rPr>
            <w:rFonts w:ascii="Cambria Math" w:eastAsiaTheme="minorEastAsia" w:hAnsi="Cambria Math"/>
          </w:rPr>
          <m:t>i</m:t>
        </m:r>
      </m:oMath>
      <w:r>
        <w:rPr>
          <w:rFonts w:eastAsiaTheme="minorEastAsia"/>
        </w:rPr>
        <w:t xml:space="preserve">, </w:t>
      </w:r>
      <m:oMath>
        <m:r>
          <w:rPr>
            <w:rFonts w:ascii="Cambria Math" w:eastAsiaTheme="minorEastAsia" w:hAnsi="Cambria Math"/>
          </w:rPr>
          <m:t>j</m:t>
        </m:r>
      </m:oMath>
      <w:r>
        <w:rPr>
          <w:rFonts w:eastAsiaTheme="minorEastAsia"/>
        </w:rPr>
        <w:t xml:space="preserve">, and </w:t>
      </w:r>
      <m:oMath>
        <m:r>
          <w:rPr>
            <w:rFonts w:ascii="Cambria Math" w:eastAsiaTheme="minorEastAsia" w:hAnsi="Cambria Math"/>
          </w:rPr>
          <m:t>k</m:t>
        </m:r>
      </m:oMath>
      <w:r>
        <w:rPr>
          <w:rFonts w:eastAsiaTheme="minorEastAsia"/>
        </w:rPr>
        <w:t xml:space="preserve"> non-negative integers).  Furthermore, DFT-S-OFDM produces inter-subcarrier interference in the presence of delay spread which can require equalization and/or degrade performance.  CP-OFDM on the other hand allows non-contiguous resource allocation, any integer number of PRBs in the frequency domain, and generally does not require equalization.</w:t>
      </w:r>
    </w:p>
    <w:p w14:paraId="4FAB2106" w14:textId="15C30989" w:rsidR="00C14945" w:rsidRDefault="00C14945" w:rsidP="00C14945">
      <w:pPr>
        <w:jc w:val="both"/>
      </w:pPr>
      <w:r>
        <w:t xml:space="preserve">Comparing DFT-S-OFDM and CP-OFDM, we observe that their tradeoffs are a function of dynamic parameters.  The benefit of non-contiguous frequency domain resource allocation or unrestricted numbers of PRBs may be more desirable to efficiently pack UEs in the frequency domain while reaping the benefits of frequency selective scheduling.  Such benefits accrue faster at higher cell loads.  If the </w:t>
      </w:r>
      <w:r w:rsidR="00117B8C">
        <w:t xml:space="preserve">UE </w:t>
      </w:r>
      <w:r>
        <w:t>is in a relatively flat channel and where frequency domain scheduling constraints are not a concern, using DFT-S-OFDM rather than CP-OFDM could allow the UE to operate at a higher MCS state because it will be able to transmit closer to its maximum rated power.  Similarly, if the UE experiences a deep fade or sudden blockage of a UE antenna, being able to transmit at the highest power level can be beneficial, and switching to DFT-S-OFDM could improve performance.</w:t>
      </w:r>
    </w:p>
    <w:p w14:paraId="731EC782" w14:textId="34D876AF" w:rsidR="00C14945" w:rsidRDefault="00C14945">
      <w:pPr>
        <w:pStyle w:val="Observation"/>
        <w:numPr>
          <w:ilvl w:val="0"/>
          <w:numId w:val="13"/>
        </w:numPr>
        <w:tabs>
          <w:tab w:val="clear" w:pos="1701"/>
          <w:tab w:val="left" w:pos="1985"/>
        </w:tabs>
      </w:pPr>
      <w:r>
        <w:t xml:space="preserve">Tradeoffs between DFT-S-OFDM and CP-OFDM operation are often a function of dynamic parameters, such as cell load, scheduling / link adaptation, fading, and/or antenna blockage. </w:t>
      </w:r>
    </w:p>
    <w:p w14:paraId="6F4DDBD5" w14:textId="33BAD4EC" w:rsidR="00C918F8" w:rsidRDefault="00C918F8" w:rsidP="006D0953">
      <w:pPr>
        <w:pStyle w:val="Proposal"/>
      </w:pPr>
      <w:bookmarkStart w:id="1" w:name="_Toc73954454"/>
      <w:r>
        <w:lastRenderedPageBreak/>
        <w:t xml:space="preserve">Specify </w:t>
      </w:r>
      <w:r w:rsidRPr="00C918F8">
        <w:t>faster</w:t>
      </w:r>
      <w:r>
        <w:t xml:space="preserve"> than RRC switching of UL waveform</w:t>
      </w:r>
      <w:r w:rsidR="00B613E0">
        <w:t>.</w:t>
      </w:r>
      <w:bookmarkEnd w:id="1"/>
    </w:p>
    <w:p w14:paraId="7ED8B604" w14:textId="6DA8D30E" w:rsidR="00C14945" w:rsidRDefault="00C14945" w:rsidP="00C14945">
      <w:pPr>
        <w:jc w:val="both"/>
      </w:pPr>
      <w:r>
        <w:t xml:space="preserve">The constraints of using the </w:t>
      </w:r>
      <w:r w:rsidRPr="005E2ADE">
        <w:t>DFT-S</w:t>
      </w:r>
      <w:r>
        <w:t>-OFDM</w:t>
      </w:r>
      <w:r w:rsidRPr="005E2ADE">
        <w:t xml:space="preserve"> waveform </w:t>
      </w:r>
      <w:r>
        <w:t>for UL-MIMO in NR are even more restrictive than for non-</w:t>
      </w:r>
      <w:proofErr w:type="gramStart"/>
      <w:r>
        <w:t>MIMO, since</w:t>
      </w:r>
      <w:proofErr w:type="gramEnd"/>
      <w:r>
        <w:t xml:space="preserve"> NR </w:t>
      </w:r>
      <w:r w:rsidRPr="005E2ADE">
        <w:t>supports only a single layer</w:t>
      </w:r>
      <w:r>
        <w:t xml:space="preserve"> for DFT-S-OFDM</w:t>
      </w:r>
      <w:r w:rsidRPr="005E2ADE">
        <w:t xml:space="preserve">. In LTE, </w:t>
      </w:r>
      <w:r>
        <w:t>DFT-S</w:t>
      </w:r>
      <w:r w:rsidRPr="005E2ADE">
        <w:t xml:space="preserve">OFDM is specified with up to </w:t>
      </w:r>
      <w:proofErr w:type="gramStart"/>
      <w:r w:rsidRPr="005E2ADE">
        <w:t>four layer</w:t>
      </w:r>
      <w:proofErr w:type="gramEnd"/>
      <w:r w:rsidRPr="005E2ADE">
        <w:t xml:space="preserve"> transmission and it is straightforward to enhance NR to be on par with LTE uplink spectral efficiency for th</w:t>
      </w:r>
      <w:r>
        <w:t>is</w:t>
      </w:r>
      <w:r w:rsidRPr="005E2ADE">
        <w:t xml:space="preserve"> single carrier waveform</w:t>
      </w:r>
      <w:r>
        <w:t xml:space="preserve"> case</w:t>
      </w:r>
      <w:r w:rsidRPr="005E2ADE">
        <w:t xml:space="preserve">. </w:t>
      </w:r>
      <w:r>
        <w:t xml:space="preserve"> </w:t>
      </w:r>
    </w:p>
    <w:p w14:paraId="545CF943" w14:textId="49A1ACB1" w:rsidR="00C14945" w:rsidRDefault="00C14945" w:rsidP="00C14945">
      <w:pPr>
        <w:jc w:val="both"/>
      </w:pPr>
      <w:r>
        <w:t xml:space="preserve">Currently, </w:t>
      </w:r>
      <w:r w:rsidRPr="009D7DD1">
        <w:t>DFT</w:t>
      </w:r>
      <w:r>
        <w:t>-</w:t>
      </w:r>
      <w:r w:rsidRPr="009D7DD1">
        <w:t>S</w:t>
      </w:r>
      <w:r>
        <w:t>-OFDM</w:t>
      </w:r>
      <w:r w:rsidRPr="009D7DD1">
        <w:t xml:space="preserve"> is not used in the upper QPSK MCS range due to lack of </w:t>
      </w:r>
      <w:proofErr w:type="gramStart"/>
      <w:r w:rsidRPr="009D7DD1">
        <w:t>2 layer</w:t>
      </w:r>
      <w:proofErr w:type="gramEnd"/>
      <w:r>
        <w:t xml:space="preserve"> transmission</w:t>
      </w:r>
      <w:r w:rsidRPr="009D7DD1">
        <w:t>.</w:t>
      </w:r>
      <w:r>
        <w:t xml:space="preserve">  In general, the benefit for cell edge / coverage scenarios may not be obvious.  In practice it turns out that rank 2 or higher transmission can be quite common in a cell, and that multilayer transmission can be a mechanism to deliver higher power especially for non-coherent UL MIMO UEs. </w:t>
      </w:r>
    </w:p>
    <w:p w14:paraId="0DD34F37" w14:textId="77777777" w:rsidR="00C14945" w:rsidRDefault="00C14945" w:rsidP="00C14945">
      <w:pPr>
        <w:jc w:val="both"/>
      </w:pPr>
      <w:r>
        <w:fldChar w:fldCharType="begin"/>
      </w:r>
      <w:r>
        <w:instrText xml:space="preserve"> REF _Ref47688724 \h  \* MERGEFORMAT </w:instrText>
      </w:r>
      <w:r>
        <w:fldChar w:fldCharType="separate"/>
      </w:r>
      <w:r>
        <w:t>Figure 1</w:t>
      </w:r>
      <w:r>
        <w:fldChar w:fldCharType="end"/>
      </w:r>
      <w:r>
        <w:t xml:space="preserve"> below shows a histogram of the UL MIMO rank in a cell when the gNB has 4 or 32 Rx antennas.  Rel-15 non-coherent UL MIMO transmission is used, and FTP model 1 traffic is used. Resource utilization is roughly 40%. The details of the simulation setup and further discussion can be found </w:t>
      </w:r>
      <w:r w:rsidRPr="000D19E2">
        <w:t>in R1-2008419</w:t>
      </w:r>
      <w:r>
        <w:t xml:space="preserve">. </w:t>
      </w:r>
      <w:proofErr w:type="gramStart"/>
      <w:r>
        <w:t>It can be seen that very</w:t>
      </w:r>
      <w:proofErr w:type="gramEnd"/>
      <w:r>
        <w:t xml:space="preserve"> few UEs transmit only rank 1. In the 4 Rx case, less than 1% of the UEs transmit rank 1, while for 32 gNB Rx antennas, rank 2 is always used. One major reason for the use of high rank is that non-coherent UEs gain 3 dB more power by transmitting two layers.</w:t>
      </w:r>
    </w:p>
    <w:p w14:paraId="7E92BC94" w14:textId="77777777" w:rsidR="00C14945" w:rsidRDefault="00C14945" w:rsidP="00C14945">
      <w:r>
        <w:t xml:space="preserve">Therefore, the cubic metric gain of ~ 3dB from DFT-S-OFDM can be reaped over </w:t>
      </w:r>
      <w:proofErr w:type="gramStart"/>
      <w:r>
        <w:t>the vast majority of</w:t>
      </w:r>
      <w:proofErr w:type="gramEnd"/>
      <w:r>
        <w:t xml:space="preserve"> the cell, instead of being constrained toward the center of the cell.</w:t>
      </w:r>
    </w:p>
    <w:p w14:paraId="5E598488" w14:textId="77777777" w:rsidR="00C14945" w:rsidRDefault="00C14945" w:rsidP="00C14945">
      <w:pPr>
        <w:jc w:val="center"/>
        <w:rPr>
          <w:rFonts w:cstheme="minorHAnsi"/>
          <w:i/>
        </w:rPr>
      </w:pPr>
      <w:r>
        <w:rPr>
          <w:noProof/>
        </w:rPr>
        <w:drawing>
          <wp:inline distT="0" distB="0" distL="0" distR="0" wp14:anchorId="1D9C4AE4" wp14:editId="0FF1C1CE">
            <wp:extent cx="5151120" cy="385260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92284" cy="3883397"/>
                    </a:xfrm>
                    <a:prstGeom prst="rect">
                      <a:avLst/>
                    </a:prstGeom>
                    <a:noFill/>
                    <a:ln>
                      <a:noFill/>
                    </a:ln>
                  </pic:spPr>
                </pic:pic>
              </a:graphicData>
            </a:graphic>
          </wp:inline>
        </w:drawing>
      </w:r>
    </w:p>
    <w:p w14:paraId="2B3E3E88" w14:textId="77777777" w:rsidR="00C14945" w:rsidRDefault="00C14945" w:rsidP="00C14945">
      <w:pPr>
        <w:pStyle w:val="Caption"/>
        <w:jc w:val="center"/>
        <w:rPr>
          <w:b w:val="0"/>
          <w:bCs/>
        </w:rPr>
      </w:pPr>
      <w:bookmarkStart w:id="2" w:name="_Ref47688724"/>
      <w:bookmarkStart w:id="3" w:name="_Ref47609359"/>
      <w:r>
        <w:rPr>
          <w:b w:val="0"/>
        </w:rPr>
        <w:t xml:space="preserve">Figure </w:t>
      </w:r>
      <w:r>
        <w:rPr>
          <w:b w:val="0"/>
          <w:bCs/>
        </w:rPr>
        <w:fldChar w:fldCharType="begin"/>
      </w:r>
      <w:r>
        <w:rPr>
          <w:b w:val="0"/>
        </w:rPr>
        <w:instrText xml:space="preserve"> SEQ Figure \* ARABIC </w:instrText>
      </w:r>
      <w:r>
        <w:rPr>
          <w:b w:val="0"/>
          <w:bCs/>
        </w:rPr>
        <w:fldChar w:fldCharType="separate"/>
      </w:r>
      <w:r>
        <w:rPr>
          <w:b w:val="0"/>
        </w:rPr>
        <w:t>1</w:t>
      </w:r>
      <w:r>
        <w:rPr>
          <w:b w:val="0"/>
          <w:bCs/>
        </w:rPr>
        <w:fldChar w:fldCharType="end"/>
      </w:r>
      <w:bookmarkEnd w:id="2"/>
      <w:r>
        <w:rPr>
          <w:b w:val="0"/>
        </w:rPr>
        <w:t xml:space="preserve">. </w:t>
      </w:r>
      <w:bookmarkEnd w:id="3"/>
      <w:r>
        <w:rPr>
          <w:b w:val="0"/>
        </w:rPr>
        <w:t>UL MIMO rank histograms for 4 and 32 Rx gNB</w:t>
      </w:r>
    </w:p>
    <w:p w14:paraId="0DF1BB2E" w14:textId="77777777" w:rsidR="00C14945" w:rsidRPr="009D7DD1" w:rsidRDefault="00C14945" w:rsidP="00C14945">
      <w:pPr>
        <w:jc w:val="both"/>
      </w:pPr>
    </w:p>
    <w:p w14:paraId="0DA68A0A" w14:textId="66A48416" w:rsidR="00C14945" w:rsidRPr="00E726E6" w:rsidRDefault="00C14945" w:rsidP="00C14945">
      <w:pPr>
        <w:pStyle w:val="Proposal"/>
        <w:tabs>
          <w:tab w:val="clear" w:pos="1701"/>
          <w:tab w:val="num" w:pos="1985"/>
        </w:tabs>
        <w:ind w:left="1985" w:hanging="1985"/>
      </w:pPr>
      <w:bookmarkStart w:id="4" w:name="_Toc73954455"/>
      <w:r>
        <w:t>Specify multi-layer PUSCH for DFT-S-OFDM.</w:t>
      </w:r>
      <w:bookmarkEnd w:id="4"/>
    </w:p>
    <w:p w14:paraId="490A4932" w14:textId="77777777" w:rsidR="00C14945" w:rsidRPr="005E2ADE" w:rsidRDefault="00C14945" w:rsidP="00C14945">
      <w:pPr>
        <w:jc w:val="both"/>
      </w:pPr>
      <w:r w:rsidRPr="005E2ADE">
        <w:t xml:space="preserve">Another UL MIMO enhancement is targeting UL MU-MIMO. It is observed in our preliminary analysis that configuring double-symbol DMRS creates too large DMRS overhead (4 out of 14 symbols in the slot is DMRS) and </w:t>
      </w:r>
      <w:proofErr w:type="gramStart"/>
      <w:r w:rsidRPr="005E2ADE">
        <w:t>actually reduce</w:t>
      </w:r>
      <w:r>
        <w:t>s</w:t>
      </w:r>
      <w:proofErr w:type="gramEnd"/>
      <w:r w:rsidRPr="005E2ADE">
        <w:t xml:space="preserve"> the throughput compared to </w:t>
      </w:r>
      <w:r>
        <w:t xml:space="preserve">a </w:t>
      </w:r>
      <w:r w:rsidRPr="005E2ADE">
        <w:t xml:space="preserve">single DMRS symbol. </w:t>
      </w:r>
    </w:p>
    <w:p w14:paraId="2AA6D968" w14:textId="52CDC19A" w:rsidR="00C14945" w:rsidRPr="005E2ADE" w:rsidRDefault="00C14945" w:rsidP="00C14945">
      <w:pPr>
        <w:jc w:val="both"/>
      </w:pPr>
      <w:r w:rsidRPr="005E2ADE">
        <w:t>This is the case even though non-orthogonal DMRS is used (a single symbol Type 1 DMRS ha</w:t>
      </w:r>
      <w:r>
        <w:t>s</w:t>
      </w:r>
      <w:r w:rsidRPr="005E2ADE">
        <w:t xml:space="preserve"> only four orthogonal DMRS ports)</w:t>
      </w:r>
      <w:r>
        <w:t xml:space="preserve"> </w:t>
      </w:r>
      <w:r w:rsidRPr="005E2ADE">
        <w:t xml:space="preserve">to </w:t>
      </w:r>
      <w:r>
        <w:t>maintain the same number of received MU-MIMO layers in gNB, i.e. to maintain</w:t>
      </w:r>
      <w:r w:rsidRPr="005E2ADE">
        <w:t xml:space="preserve"> </w:t>
      </w:r>
      <w:r w:rsidRPr="005E2ADE">
        <w:lastRenderedPageBreak/>
        <w:t>the large number of DMRS ports needed for UL MU-MIMO. It will thus benefit UL performance</w:t>
      </w:r>
      <w:r>
        <w:t xml:space="preserve"> in the MU-MIMO case</w:t>
      </w:r>
      <w:r w:rsidRPr="005E2ADE">
        <w:t xml:space="preserve"> to specify an increase the number of orthogonal DMRS ports in a single DMRS symbol. </w:t>
      </w:r>
    </w:p>
    <w:p w14:paraId="5DEF473E" w14:textId="3A89108E" w:rsidR="00C14945" w:rsidRPr="005E2ADE" w:rsidRDefault="00C14945" w:rsidP="00C14945">
      <w:pPr>
        <w:jc w:val="both"/>
      </w:pPr>
      <w:r w:rsidRPr="005E2ADE">
        <w:t xml:space="preserve">It is also noted that MU-MIMO with </w:t>
      </w:r>
      <w:proofErr w:type="gramStart"/>
      <w:r w:rsidRPr="005E2ADE">
        <w:t>a large number of</w:t>
      </w:r>
      <w:proofErr w:type="gramEnd"/>
      <w:r w:rsidRPr="005E2ADE">
        <w:t xml:space="preserve"> co-scheduled users is mainly considered in deployments with low delay spread, hence, to increase the number of orthogonal ports using cyclic shifts or sparser comb seem</w:t>
      </w:r>
      <w:r>
        <w:t>s</w:t>
      </w:r>
      <w:r w:rsidRPr="005E2ADE">
        <w:t xml:space="preserve"> to be possible. Aspects of non-backward compatibility needs to be considered in the </w:t>
      </w:r>
      <w:r>
        <w:t>work</w:t>
      </w:r>
      <w:r w:rsidRPr="005E2ADE">
        <w:t xml:space="preserve">. </w:t>
      </w:r>
    </w:p>
    <w:p w14:paraId="3F8CF4E8" w14:textId="281F7E19" w:rsidR="00C14945" w:rsidRPr="005E2ADE" w:rsidRDefault="00C14945" w:rsidP="00C14945">
      <w:pPr>
        <w:pStyle w:val="Proposal"/>
        <w:tabs>
          <w:tab w:val="clear" w:pos="1701"/>
          <w:tab w:val="num" w:pos="1985"/>
        </w:tabs>
        <w:ind w:left="1985" w:hanging="1985"/>
      </w:pPr>
      <w:bookmarkStart w:id="5" w:name="_Toc73954456"/>
      <w:r w:rsidRPr="005E2ADE">
        <w:t>Specify DMRS capacity enhancements for Type 1 DMRS to at least double the number of orthogonal DMRS ports in one OFDM symbol</w:t>
      </w:r>
      <w:r w:rsidR="00B32557">
        <w:t>.</w:t>
      </w:r>
      <w:bookmarkEnd w:id="5"/>
    </w:p>
    <w:p w14:paraId="757F366D" w14:textId="77777777" w:rsidR="0005243E" w:rsidRDefault="0005243E" w:rsidP="0005243E">
      <w:pPr>
        <w:pStyle w:val="Heading2"/>
      </w:pPr>
      <w:r>
        <w:t>2.2 More precise and faster CSI reporting</w:t>
      </w:r>
    </w:p>
    <w:p w14:paraId="2C57EEB5" w14:textId="77777777" w:rsidR="0005243E" w:rsidRPr="005E2ADE" w:rsidRDefault="0005243E" w:rsidP="0005243E">
      <w:pPr>
        <w:jc w:val="both"/>
      </w:pPr>
      <w:r>
        <w:t>Link adaptation in NR and LTE is rather slow and inaccurate. Often an open loop link adaptation (OLLA) algorithm is needed in the gNB to adjust the CSI reported from the UE to make a better MCS selection for PDSCH.  This is due to bursty interference, coarse CQI tables, and when short infrequent bursts of packets are used, which doesn’t give a chance for OLLA to converge.</w:t>
      </w:r>
      <w:r w:rsidRPr="005E2ADE">
        <w:t xml:space="preserve"> </w:t>
      </w:r>
    </w:p>
    <w:p w14:paraId="446D5A03" w14:textId="77777777" w:rsidR="0005243E" w:rsidRPr="005E2ADE" w:rsidRDefault="0005243E" w:rsidP="0005243E">
      <w:pPr>
        <w:jc w:val="both"/>
      </w:pPr>
      <w:r w:rsidRPr="005E2ADE">
        <w:t xml:space="preserve">In addition, current CSI feedback may be simplified and may not </w:t>
      </w:r>
      <w:proofErr w:type="gramStart"/>
      <w:r w:rsidRPr="005E2ADE">
        <w:t>take into account</w:t>
      </w:r>
      <w:proofErr w:type="gramEnd"/>
      <w:r w:rsidRPr="005E2ADE">
        <w:t xml:space="preserve"> all benefits of the advanced receiver, which also increase the need for OLLA. Likewise, current CSI doesn’t </w:t>
      </w:r>
      <w:proofErr w:type="gramStart"/>
      <w:r w:rsidRPr="005E2ADE">
        <w:t>take into account</w:t>
      </w:r>
      <w:proofErr w:type="gramEnd"/>
      <w:r w:rsidRPr="005E2ADE">
        <w:t xml:space="preserve"> receiver impairments, DMRS channel estimation and interference estimation errors, frequency offsets and also phase noise impairments. </w:t>
      </w:r>
    </w:p>
    <w:p w14:paraId="32231123" w14:textId="77777777" w:rsidR="0005243E" w:rsidRDefault="0005243E" w:rsidP="0005243E">
      <w:pPr>
        <w:jc w:val="both"/>
      </w:pPr>
      <w:r w:rsidRPr="005E2ADE">
        <w:t xml:space="preserve">Also, current CSI may be </w:t>
      </w:r>
      <w:proofErr w:type="gramStart"/>
      <w:r w:rsidRPr="005E2ADE">
        <w:t>simplified</w:t>
      </w:r>
      <w:proofErr w:type="gramEnd"/>
      <w:r w:rsidRPr="005E2ADE">
        <w:t xml:space="preserve"> and codebook based, and the true PDSCH transmission may use another precoder, have different inter-MIMO-layer interference characteristics, and the UE may use different methods to compute SINR for CQI and SINR for PDSCH demodulation. </w:t>
      </w:r>
    </w:p>
    <w:p w14:paraId="065542B6" w14:textId="4A264344" w:rsidR="0005243E" w:rsidRPr="005E2ADE" w:rsidRDefault="0005243E" w:rsidP="0005243E">
      <w:pPr>
        <w:jc w:val="both"/>
      </w:pPr>
      <w:r>
        <w:t xml:space="preserve">A feature that has been discussed </w:t>
      </w:r>
      <w:r w:rsidR="003045ED">
        <w:t>recently</w:t>
      </w:r>
      <w:r>
        <w:t xml:space="preserve"> would help this situation. It is based on introducing additional </w:t>
      </w:r>
      <w:r w:rsidRPr="005E2ADE">
        <w:t xml:space="preserve">CSI feedback which is </w:t>
      </w:r>
      <w:r w:rsidR="007F0569">
        <w:t>determined from</w:t>
      </w:r>
      <w:r w:rsidR="00B542E1">
        <w:t xml:space="preserve"> </w:t>
      </w:r>
      <w:r w:rsidR="00745D16">
        <w:t>the</w:t>
      </w:r>
      <w:r w:rsidR="007F0569">
        <w:t xml:space="preserve"> </w:t>
      </w:r>
      <w:r w:rsidRPr="005E2ADE">
        <w:t xml:space="preserve">actual received PDSCH quality of a previous scheduling. Such feedback can be tagged on along with the HARQ-ACK. When </w:t>
      </w:r>
      <w:r w:rsidR="00485469">
        <w:t xml:space="preserve">a </w:t>
      </w:r>
      <w:r w:rsidRPr="005E2ADE">
        <w:t xml:space="preserve">gNB receives this new information, it can directly adjust the MCS for the next, similar, transmission, without the need for OLLA adjustments. Hence, the UE informs </w:t>
      </w:r>
      <w:r w:rsidR="00485469">
        <w:t xml:space="preserve">the </w:t>
      </w:r>
      <w:r w:rsidRPr="005E2ADE">
        <w:t xml:space="preserve">gNB </w:t>
      </w:r>
      <w:r w:rsidR="00485469">
        <w:t xml:space="preserve">of </w:t>
      </w:r>
      <w:r w:rsidRPr="005E2ADE">
        <w:t xml:space="preserve">a CQI computed post-decoding of PDSCH. </w:t>
      </w:r>
    </w:p>
    <w:p w14:paraId="2F35AED3" w14:textId="38EF716D" w:rsidR="00056FC6" w:rsidRDefault="0005243E" w:rsidP="0005243E">
      <w:pPr>
        <w:jc w:val="both"/>
      </w:pPr>
      <w:r w:rsidRPr="005E2ADE">
        <w:t>Similar ideas have been float</w:t>
      </w:r>
      <w:r w:rsidR="00485469">
        <w:t>ed</w:t>
      </w:r>
      <w:r w:rsidRPr="005E2ADE">
        <w:t xml:space="preserve">, for example DMRS based CQI and soft-HARQ-ACK. The DMRS based CQI is yet another approximation for the “true” CQI for the received PDSCH. The soft-HARQ-ACK is on the other hand a better representation of such. </w:t>
      </w:r>
    </w:p>
    <w:p w14:paraId="04827A15" w14:textId="54DF47C0" w:rsidR="00C14945" w:rsidRPr="005E2ADE" w:rsidRDefault="00C14945" w:rsidP="00C14945">
      <w:pPr>
        <w:jc w:val="both"/>
      </w:pPr>
      <w:r>
        <w:t xml:space="preserve">Note that in the Rel-17 </w:t>
      </w:r>
      <w:proofErr w:type="spellStart"/>
      <w:r>
        <w:t>IIoT</w:t>
      </w:r>
      <w:proofErr w:type="spellEnd"/>
      <w:r>
        <w:t>/URLLC work item, there is a closely related proposal for ‘</w:t>
      </w:r>
      <w:r w:rsidRPr="00B72DBC">
        <w:t>delta-CQI/MCS</w:t>
      </w:r>
      <w:r>
        <w:t xml:space="preserve">’ that is currently being studied.  However, as discussed in our paper </w:t>
      </w:r>
      <w:r>
        <w:fldChar w:fldCharType="begin"/>
      </w:r>
      <w:r>
        <w:instrText xml:space="preserve"> REF _Ref73828881 \r \h </w:instrText>
      </w:r>
      <w:r>
        <w:fldChar w:fldCharType="separate"/>
      </w:r>
      <w:r>
        <w:t>[1]</w:t>
      </w:r>
      <w:r>
        <w:fldChar w:fldCharType="end"/>
      </w:r>
      <w:r>
        <w:t xml:space="preserve">, the ‘delta-CQI/MCS’ scheme is still not agreed to be specified in Rel-17.  If the ‘delta-CQI/MCS’ scheme is not specified in Rel-17 </w:t>
      </w:r>
      <w:proofErr w:type="spellStart"/>
      <w:r>
        <w:t>IIoT</w:t>
      </w:r>
      <w:proofErr w:type="spellEnd"/>
      <w:r>
        <w:t xml:space="preserve">/URLLC work item, then we suggest that </w:t>
      </w:r>
      <w:r w:rsidRPr="005E2ADE">
        <w:t>Rel-18</w:t>
      </w:r>
      <w:r>
        <w:t xml:space="preserve"> MIMO work item</w:t>
      </w:r>
      <w:r w:rsidRPr="005E2ADE">
        <w:t xml:space="preserve"> contains a study of different techniques and their benefits of post-decoding CQI. </w:t>
      </w:r>
    </w:p>
    <w:p w14:paraId="2256C576" w14:textId="77777777" w:rsidR="00C14945" w:rsidRDefault="00C14945" w:rsidP="0005243E">
      <w:pPr>
        <w:jc w:val="both"/>
      </w:pPr>
    </w:p>
    <w:p w14:paraId="0FA04786" w14:textId="353570C5" w:rsidR="0005243E" w:rsidRPr="005E2ADE" w:rsidRDefault="0005243E" w:rsidP="0005243E">
      <w:pPr>
        <w:pStyle w:val="Proposal"/>
        <w:tabs>
          <w:tab w:val="clear" w:pos="1701"/>
          <w:tab w:val="num" w:pos="1985"/>
        </w:tabs>
        <w:ind w:left="1985" w:hanging="1985"/>
      </w:pPr>
      <w:bookmarkStart w:id="6" w:name="_Toc73954457"/>
      <w:r w:rsidRPr="005E2ADE">
        <w:t>Study, and if beneficial, specify post-decoding CSI feedback for PDSCH</w:t>
      </w:r>
      <w:r w:rsidR="00C14945">
        <w:t xml:space="preserve"> (pending outcome of Rel-17 </w:t>
      </w:r>
      <w:proofErr w:type="spellStart"/>
      <w:r w:rsidR="00C14945">
        <w:t>IIoT</w:t>
      </w:r>
      <w:proofErr w:type="spellEnd"/>
      <w:r w:rsidR="00C14945">
        <w:t>/URLLC discussion on ‘delta-CQI/MCS’)</w:t>
      </w:r>
      <w:r w:rsidRPr="005E2ADE">
        <w:t>.</w:t>
      </w:r>
      <w:bookmarkEnd w:id="6"/>
      <w:r w:rsidRPr="005E2ADE">
        <w:t xml:space="preserve"> </w:t>
      </w:r>
    </w:p>
    <w:p w14:paraId="12E49FAC" w14:textId="77777777" w:rsidR="0005243E" w:rsidRPr="008053C8" w:rsidRDefault="0005243E" w:rsidP="0005243E">
      <w:pPr>
        <w:jc w:val="both"/>
      </w:pPr>
      <w:r w:rsidRPr="008053C8">
        <w:t>Another enhancement related to CSI feedback is a feature designed to acquire a fast CSI feedback during handover and initial access so that the UE can be scheduled with a better MCS directly.  With link adaptation, the network (NW) adjusts the modulation and coding schemes to match the instantaneous channel conditions. In DL, the adaptation is based on CSI reports from the UE. The UE performs measurements on CSI-RS and send the measurement to the NW. The UE cannot perform any measurements or send any CSI report to the network until the RRC configuration has been completed. Before that, the network would have to assume that the UE is at the cell border and is forced to use quite robust modulation and coding scheme.</w:t>
      </w:r>
    </w:p>
    <w:p w14:paraId="67CE419B" w14:textId="00D531CA" w:rsidR="0005243E" w:rsidRPr="005E2ADE" w:rsidRDefault="0005243E" w:rsidP="0005243E">
      <w:pPr>
        <w:jc w:val="both"/>
      </w:pPr>
      <w:r w:rsidRPr="008053C8">
        <w:t xml:space="preserve">The four-step random access procedure is depicted in </w:t>
      </w:r>
      <w:r w:rsidRPr="008053C8">
        <w:fldChar w:fldCharType="begin"/>
      </w:r>
      <w:r w:rsidRPr="008053C8">
        <w:instrText xml:space="preserve"> REF _Ref4748451 \h  \* MERGEFORMAT </w:instrText>
      </w:r>
      <w:r w:rsidRPr="008053C8">
        <w:fldChar w:fldCharType="separate"/>
      </w:r>
      <w:r>
        <w:t>Figure 2</w:t>
      </w:r>
      <w:r w:rsidRPr="008053C8">
        <w:fldChar w:fldCharType="end"/>
      </w:r>
      <w:r w:rsidRPr="005E2ADE">
        <w:t>.</w:t>
      </w:r>
    </w:p>
    <w:p w14:paraId="6EB7B305" w14:textId="77777777" w:rsidR="0005243E" w:rsidRDefault="0005243E" w:rsidP="0005243E">
      <w:pPr>
        <w:pStyle w:val="TH"/>
      </w:pPr>
      <w:r>
        <w:rPr>
          <w:noProof/>
        </w:rPr>
        <w:lastRenderedPageBreak/>
        <w:drawing>
          <wp:inline distT="0" distB="0" distL="0" distR="0" wp14:anchorId="47F56CFC" wp14:editId="485FE2B0">
            <wp:extent cx="2603500" cy="25654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2603500" cy="2565400"/>
                    </a:xfrm>
                    <a:prstGeom prst="rect">
                      <a:avLst/>
                    </a:prstGeom>
                  </pic:spPr>
                </pic:pic>
              </a:graphicData>
            </a:graphic>
          </wp:inline>
        </w:drawing>
      </w:r>
      <w:r>
        <w:t xml:space="preserve"> </w:t>
      </w:r>
    </w:p>
    <w:p w14:paraId="185BAD3F" w14:textId="30014741" w:rsidR="0005243E" w:rsidRDefault="0005243E" w:rsidP="0005243E">
      <w:pPr>
        <w:pStyle w:val="TF"/>
        <w:rPr>
          <w:lang w:val="en-US"/>
        </w:rPr>
      </w:pPr>
      <w:bookmarkStart w:id="7" w:name="_Ref4748451"/>
      <w:r>
        <w:t xml:space="preserve">Figure </w:t>
      </w:r>
      <w:r>
        <w:fldChar w:fldCharType="begin"/>
      </w:r>
      <w:r>
        <w:rPr>
          <w:noProof/>
        </w:rPr>
        <w:instrText xml:space="preserve"> SEQ Figure \* ARABIC </w:instrText>
      </w:r>
      <w:r>
        <w:fldChar w:fldCharType="separate"/>
      </w:r>
      <w:r>
        <w:rPr>
          <w:noProof/>
        </w:rPr>
        <w:t>2</w:t>
      </w:r>
      <w:r>
        <w:fldChar w:fldCharType="end"/>
      </w:r>
      <w:bookmarkEnd w:id="7"/>
      <w:r>
        <w:t xml:space="preserve">: </w:t>
      </w:r>
      <w:r>
        <w:rPr>
          <w:lang w:val="en-US"/>
        </w:rPr>
        <w:t>Four step random access.</w:t>
      </w:r>
    </w:p>
    <w:p w14:paraId="1012090E" w14:textId="77777777" w:rsidR="0005243E" w:rsidRPr="005E2ADE" w:rsidRDefault="0005243E" w:rsidP="00636701">
      <w:r w:rsidRPr="005E2ADE">
        <w:t xml:space="preserve">In RAR, the NW may include a CSI request: </w:t>
      </w:r>
      <w:r>
        <w:t xml:space="preserve">in current specifications, </w:t>
      </w:r>
      <w:r w:rsidRPr="005E2ADE">
        <w:t>there is a bit reserved for that purpose, as described in Table 8.2-1 in TS 38.213. However, there is no description of what that bit would be used for. The CSI request field was introduced in NB-IoT, with the purpose to aid the PDCCH link adaptation: the UE would provide the NW with a CSI report already in Msg3. This is described in TS 36.133 and TS 36.331.</w:t>
      </w:r>
    </w:p>
    <w:p w14:paraId="1EF21649" w14:textId="77777777" w:rsidR="0005243E" w:rsidRPr="005E2ADE" w:rsidRDefault="0005243E" w:rsidP="00636701">
      <w:r w:rsidRPr="005E2ADE">
        <w:t xml:space="preserve">We propose to introduce such CSI reporting also for NR: </w:t>
      </w:r>
    </w:p>
    <w:p w14:paraId="484DAAD6" w14:textId="77777777" w:rsidR="0005243E" w:rsidRPr="005E2ADE" w:rsidRDefault="0005243E" w:rsidP="0005243E">
      <w:pPr>
        <w:pStyle w:val="Proposal"/>
        <w:tabs>
          <w:tab w:val="clear" w:pos="1701"/>
          <w:tab w:val="num" w:pos="1985"/>
        </w:tabs>
        <w:ind w:left="1985" w:hanging="1985"/>
      </w:pPr>
      <w:bookmarkStart w:id="8" w:name="_Toc4766658"/>
      <w:bookmarkStart w:id="9" w:name="_Toc24131345"/>
      <w:bookmarkStart w:id="10" w:name="_Toc73954458"/>
      <w:r w:rsidRPr="005E2ADE">
        <w:t xml:space="preserve">Specify early CSI reporting in Msg3 triggered by the </w:t>
      </w:r>
      <w:r>
        <w:t xml:space="preserve">already existing </w:t>
      </w:r>
      <w:r w:rsidRPr="005E2ADE">
        <w:t>CSI request bit in the RAR grant, both for contention-based and non-contention-based random access.</w:t>
      </w:r>
      <w:bookmarkEnd w:id="8"/>
      <w:bookmarkEnd w:id="9"/>
      <w:bookmarkEnd w:id="10"/>
      <w:r w:rsidRPr="005E2ADE">
        <w:t xml:space="preserve"> </w:t>
      </w:r>
    </w:p>
    <w:p w14:paraId="669FB60C" w14:textId="77777777" w:rsidR="0005243E" w:rsidRDefault="0005243E" w:rsidP="0005243E"/>
    <w:p w14:paraId="1817D031" w14:textId="77777777" w:rsidR="0005243E" w:rsidRDefault="0005243E" w:rsidP="0005243E">
      <w:pPr>
        <w:pStyle w:val="Heading2"/>
      </w:pPr>
      <w:r>
        <w:rPr>
          <w:lang w:val="en-US"/>
        </w:rPr>
        <w:t xml:space="preserve">2.3 </w:t>
      </w:r>
      <w:r>
        <w:t>Multi-TRP Enhancements for URLLC</w:t>
      </w:r>
    </w:p>
    <w:p w14:paraId="649A9581" w14:textId="77777777" w:rsidR="0005243E" w:rsidRPr="005E2ADE" w:rsidRDefault="0005243E" w:rsidP="0005243E">
      <w:pPr>
        <w:jc w:val="both"/>
      </w:pPr>
      <w:r w:rsidRPr="005E2ADE">
        <w:rPr>
          <w:bCs/>
        </w:rPr>
        <w:t>Multi-TRP for URLLC</w:t>
      </w:r>
      <w:r w:rsidRPr="005E2ADE">
        <w:t xml:space="preserve"> still has limitations as there is a need to ensure improved spectral efficiency while providing high reliability;  CSI feedback can be inaccurate as current CSI does not consider Multi-TRP URLLC schemes;  URLLC CSI triggering is currently inflexible as it cannot be triggered when a high latency CSI computation is ongoing.</w:t>
      </w:r>
    </w:p>
    <w:p w14:paraId="19666E6D" w14:textId="77777777" w:rsidR="0005243E" w:rsidRDefault="0005243E" w:rsidP="0005243E">
      <w:pPr>
        <w:jc w:val="both"/>
      </w:pPr>
      <w:r w:rsidRPr="005E2ADE">
        <w:t xml:space="preserve">In NR Rel-16 specifications, when multi-DCI multi-TRP is configured in a CC, single-DCI based multi-TRP reliability schemes for URLLC cannot be used.  As a result, diversity transmission over multi-TRP cannot be achieved.  For intra-UE multiplexing use cases in FR2, the whole bandwidth would be used for either </w:t>
      </w:r>
      <w:proofErr w:type="spellStart"/>
      <w:r w:rsidRPr="005E2ADE">
        <w:t>eMBB</w:t>
      </w:r>
      <w:proofErr w:type="spellEnd"/>
      <w:r w:rsidRPr="005E2ADE">
        <w:t xml:space="preserve"> or URLLC data.  </w:t>
      </w:r>
    </w:p>
    <w:p w14:paraId="09A7090B" w14:textId="4080FDB9" w:rsidR="0005243E" w:rsidRDefault="0005243E" w:rsidP="0005243E">
      <w:pPr>
        <w:jc w:val="both"/>
      </w:pPr>
      <w:r w:rsidRPr="005E2ADE">
        <w:t xml:space="preserve">When multi-DCI is configured, </w:t>
      </w:r>
      <w:proofErr w:type="spellStart"/>
      <w:r w:rsidRPr="005E2ADE">
        <w:t>eMBB</w:t>
      </w:r>
      <w:proofErr w:type="spellEnd"/>
      <w:r w:rsidRPr="005E2ADE">
        <w:t xml:space="preserve"> and URLLC packets would have to be scheduled in TDM fashion which results in very low spectrum efficiency when scheduling small URLLC packets.  To support high reliability with improved spectral efficiency for intra-UE multiplexing (with </w:t>
      </w:r>
      <w:proofErr w:type="spellStart"/>
      <w:r w:rsidRPr="005E2ADE">
        <w:t>eMBB</w:t>
      </w:r>
      <w:proofErr w:type="spellEnd"/>
      <w:r w:rsidRPr="005E2ADE">
        <w:t xml:space="preserve"> and URLLC traffics), introducing mixed mode single-DCI and multi-DCI multi-TRP is beneficial.  Enabling mixed mode single-DCI and multi-DCI multi-TRP would allow </w:t>
      </w:r>
      <w:proofErr w:type="spellStart"/>
      <w:r w:rsidRPr="005E2ADE">
        <w:t>eMBB</w:t>
      </w:r>
      <w:proofErr w:type="spellEnd"/>
      <w:r w:rsidRPr="005E2ADE">
        <w:t xml:space="preserve"> data to be scheduled at the same time with URLLC data with multi-TRP repetition (i.e., </w:t>
      </w:r>
      <w:proofErr w:type="spellStart"/>
      <w:r w:rsidRPr="005E2ADE">
        <w:t>eMBB</w:t>
      </w:r>
      <w:proofErr w:type="spellEnd"/>
      <w:r w:rsidRPr="005E2ADE">
        <w:t xml:space="preserve"> scheduled in one CORESET Pool and URLLC scheduled in the other) as shown in </w:t>
      </w:r>
      <w:r>
        <w:fldChar w:fldCharType="begin"/>
      </w:r>
      <w:r w:rsidRPr="005E2ADE">
        <w:instrText xml:space="preserve"> REF _Ref68568196 \h </w:instrText>
      </w:r>
      <w:r>
        <w:fldChar w:fldCharType="separate"/>
      </w:r>
      <w:r w:rsidRPr="005E2ADE">
        <w:t xml:space="preserve">Figure </w:t>
      </w:r>
      <w:r>
        <w:rPr>
          <w:noProof/>
        </w:rPr>
        <w:t>3</w:t>
      </w:r>
      <w:r>
        <w:fldChar w:fldCharType="end"/>
      </w:r>
      <w:r w:rsidRPr="005E2ADE">
        <w:t xml:space="preserve">.  </w:t>
      </w:r>
      <w:r>
        <w:t>Hence, we make the following proposal for NR Rel-18:</w:t>
      </w:r>
    </w:p>
    <w:p w14:paraId="68129C5F" w14:textId="77777777" w:rsidR="0005243E" w:rsidRPr="005E2ADE" w:rsidRDefault="0005243E" w:rsidP="0005243E">
      <w:pPr>
        <w:pStyle w:val="Proposal"/>
        <w:tabs>
          <w:tab w:val="clear" w:pos="1701"/>
          <w:tab w:val="num" w:pos="1985"/>
        </w:tabs>
        <w:ind w:left="1985" w:hanging="1985"/>
      </w:pPr>
      <w:bookmarkStart w:id="11" w:name="_Toc73954459"/>
      <w:r w:rsidRPr="005E2ADE">
        <w:t>Specify mixed mode single-DCI and multi-DCI multi-TRP to support high reliability with improved spectral efficiency for intra-UE multiplexing.</w:t>
      </w:r>
      <w:bookmarkEnd w:id="11"/>
      <w:r w:rsidRPr="005E2ADE">
        <w:t xml:space="preserve"> </w:t>
      </w:r>
    </w:p>
    <w:p w14:paraId="2D05DD40" w14:textId="77777777" w:rsidR="0005243E" w:rsidRPr="005E2ADE" w:rsidRDefault="0005243E" w:rsidP="0005243E"/>
    <w:p w14:paraId="5505B9F0" w14:textId="77777777" w:rsidR="0005243E" w:rsidRDefault="0005243E" w:rsidP="0005243E">
      <w:pPr>
        <w:jc w:val="center"/>
      </w:pPr>
      <w:r>
        <w:rPr>
          <w:noProof/>
        </w:rPr>
        <w:lastRenderedPageBreak/>
        <w:drawing>
          <wp:inline distT="0" distB="0" distL="0" distR="0" wp14:anchorId="444BBBDC" wp14:editId="709E3BD8">
            <wp:extent cx="3649980" cy="4679054"/>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3649980" cy="4679054"/>
                    </a:xfrm>
                    <a:prstGeom prst="rect">
                      <a:avLst/>
                    </a:prstGeom>
                  </pic:spPr>
                </pic:pic>
              </a:graphicData>
            </a:graphic>
          </wp:inline>
        </w:drawing>
      </w:r>
    </w:p>
    <w:p w14:paraId="57BB1649" w14:textId="5AA71876" w:rsidR="0005243E" w:rsidRPr="005E2ADE" w:rsidRDefault="0005243E" w:rsidP="0005243E">
      <w:pPr>
        <w:pStyle w:val="Caption"/>
        <w:jc w:val="center"/>
        <w:rPr>
          <w:lang w:eastAsia="ja-JP"/>
        </w:rPr>
      </w:pPr>
      <w:bookmarkStart w:id="12" w:name="_Ref68568196"/>
      <w:r w:rsidRPr="005E2ADE">
        <w:t xml:space="preserve">Figure </w:t>
      </w:r>
      <w:r>
        <w:fldChar w:fldCharType="begin"/>
      </w:r>
      <w:r w:rsidRPr="005E2ADE">
        <w:instrText xml:space="preserve"> SEQ Figure \* ARABIC </w:instrText>
      </w:r>
      <w:r>
        <w:fldChar w:fldCharType="separate"/>
      </w:r>
      <w:r>
        <w:rPr>
          <w:noProof/>
        </w:rPr>
        <w:t>3</w:t>
      </w:r>
      <w:r>
        <w:fldChar w:fldCharType="end"/>
      </w:r>
      <w:bookmarkEnd w:id="12"/>
      <w:r w:rsidRPr="005E2ADE">
        <w:t>.  An example of mixed mode single-DCI and multi-DCI multi-TRP</w:t>
      </w:r>
    </w:p>
    <w:p w14:paraId="3F52D027" w14:textId="77777777" w:rsidR="0005243E" w:rsidRPr="005E2ADE" w:rsidRDefault="0005243E" w:rsidP="0005243E"/>
    <w:p w14:paraId="670835A4" w14:textId="77777777" w:rsidR="0005243E" w:rsidRPr="005432EE" w:rsidRDefault="0005243E" w:rsidP="0005243E">
      <w:pPr>
        <w:jc w:val="both"/>
      </w:pPr>
      <w:r w:rsidRPr="005E2ADE">
        <w:t xml:space="preserve">In NR Rel-16, there is no CSI reporting scheme optimized for the multi-TRP URLLC transmission schemes. For example, a single PDCCH can schedule PDSCH(s) from two TRPs using same or different redundancy version. However, there is no CSI reporting scheme where the CSI reflects this fact. The best gNB can do is to configure UE with two CSI report configurations with different TCI states associated with the two TRPs.  The gNB will then receive two CSIs each indicating a three-tuple (RI, PMI, CQI) and from those CSIs deduce a single rank, two pre-coders and a single MCS to be used for scheduling one of the multi-TRP URLLC schemes. This is by no means straight forward and the deduced CSI can be inaccurate.  Thus, it is desirable to let the UE to report a CSI by taking the multi-TRP URLLC schemes (e.g., </w:t>
      </w:r>
      <w:proofErr w:type="spellStart"/>
      <w:r w:rsidRPr="005E2ADE">
        <w:rPr>
          <w:i/>
          <w:iCs/>
        </w:rPr>
        <w:t>FDMSchemeA</w:t>
      </w:r>
      <w:proofErr w:type="spellEnd"/>
      <w:r w:rsidRPr="005E2ADE">
        <w:t xml:space="preserve">, </w:t>
      </w:r>
      <w:proofErr w:type="spellStart"/>
      <w:r w:rsidRPr="005E2ADE">
        <w:rPr>
          <w:i/>
          <w:iCs/>
        </w:rPr>
        <w:t>FDMSchemeB</w:t>
      </w:r>
      <w:proofErr w:type="spellEnd"/>
      <w:r w:rsidRPr="005E2ADE">
        <w:t xml:space="preserve">, </w:t>
      </w:r>
      <w:proofErr w:type="spellStart"/>
      <w:r w:rsidRPr="005E2ADE">
        <w:rPr>
          <w:i/>
          <w:iCs/>
        </w:rPr>
        <w:t>TDMSchemeA</w:t>
      </w:r>
      <w:proofErr w:type="spellEnd"/>
      <w:r w:rsidRPr="005E2ADE">
        <w:t xml:space="preserve">) being used for transmission into account.  </w:t>
      </w:r>
      <w:r w:rsidRPr="005432EE">
        <w:t>Hence, we propose the following:</w:t>
      </w:r>
    </w:p>
    <w:p w14:paraId="40FECDBD" w14:textId="77777777" w:rsidR="0005243E" w:rsidRDefault="0005243E" w:rsidP="0005243E">
      <w:pPr>
        <w:jc w:val="both"/>
      </w:pPr>
    </w:p>
    <w:p w14:paraId="0A279A7D" w14:textId="77777777" w:rsidR="0005243E" w:rsidRPr="00BE7FEC" w:rsidRDefault="0005243E" w:rsidP="0005243E">
      <w:pPr>
        <w:pStyle w:val="Proposal"/>
        <w:tabs>
          <w:tab w:val="num" w:pos="1304"/>
        </w:tabs>
        <w:spacing w:after="160"/>
        <w:ind w:left="1304" w:hanging="1304"/>
        <w:jc w:val="left"/>
      </w:pPr>
      <w:bookmarkStart w:id="13" w:name="_Toc47621446"/>
      <w:bookmarkStart w:id="14" w:name="_Toc47621523"/>
      <w:bookmarkStart w:id="15" w:name="_Toc47621562"/>
      <w:bookmarkStart w:id="16" w:name="_Toc54394002"/>
      <w:bookmarkStart w:id="17" w:name="_Toc73954460"/>
      <w:bookmarkEnd w:id="13"/>
      <w:bookmarkEnd w:id="14"/>
      <w:bookmarkEnd w:id="15"/>
      <w:r>
        <w:t>Specify Multi-TRP CSI enhancements for multi-TRP URLLC schemes</w:t>
      </w:r>
      <w:r w:rsidRPr="00DB4863">
        <w:t>.</w:t>
      </w:r>
      <w:bookmarkEnd w:id="16"/>
      <w:bookmarkEnd w:id="17"/>
    </w:p>
    <w:p w14:paraId="2C5E642F" w14:textId="77777777" w:rsidR="0005243E" w:rsidRPr="005E2ADE" w:rsidRDefault="0005243E" w:rsidP="0005243E"/>
    <w:p w14:paraId="3C363072" w14:textId="77777777" w:rsidR="0005243E" w:rsidRDefault="0005243E" w:rsidP="0005243E">
      <w:pPr>
        <w:jc w:val="both"/>
      </w:pPr>
      <w:r w:rsidRPr="005E2ADE">
        <w:t xml:space="preserve">The ultra-low latency CSI timing specified in NR is useful when the gNB needs to rapidly schedule URLLC data and thus acquire CSI quickly to use a correct link adaptation for the URLLC transmission.  The ultra-low latency timing can only be applied when the UE is not already calculating any other CSI report, which is quite restrictive.  Since the ‘High Latency’ CSI reports require comparably long CSI processing times, when a ‘High Latency’ CSI is being processed, ultra-low latency CSI cannot be triggered.  </w:t>
      </w:r>
    </w:p>
    <w:p w14:paraId="05ED694C" w14:textId="77777777" w:rsidR="0005243E" w:rsidRPr="005E2ADE" w:rsidRDefault="0005243E" w:rsidP="0005243E">
      <w:pPr>
        <w:jc w:val="both"/>
      </w:pPr>
      <w:r w:rsidRPr="005E2ADE">
        <w:t xml:space="preserve">Hence, we propose introducing support for flexible URLLC CSI triggering even when a ‘High Latency’ CSI is being processed.  One possibility is to allow URLLC CSI reports to “override” previous CSI calculations and thus allocate all CSI computation resources for the URLLC CSI report.  The key benefit of introducing more </w:t>
      </w:r>
      <w:r w:rsidRPr="005E2ADE">
        <w:lastRenderedPageBreak/>
        <w:t>flexible triggering of URLLC CSI report, is that it allows the ultra-low latency CSI timeline to be applied for more cases, which reduces the CSI latency and in turn results in more reliable URLLC scheduling.</w:t>
      </w:r>
    </w:p>
    <w:p w14:paraId="7FED40F4" w14:textId="77777777" w:rsidR="0005243E" w:rsidRPr="005E2ADE" w:rsidRDefault="0005243E" w:rsidP="0005243E">
      <w:pPr>
        <w:jc w:val="both"/>
      </w:pPr>
    </w:p>
    <w:p w14:paraId="4BE1C142" w14:textId="77777777" w:rsidR="0005243E" w:rsidRPr="00BE7FEC" w:rsidRDefault="0005243E" w:rsidP="0005243E">
      <w:pPr>
        <w:pStyle w:val="Proposal"/>
        <w:tabs>
          <w:tab w:val="num" w:pos="1304"/>
        </w:tabs>
        <w:spacing w:after="160"/>
        <w:ind w:left="1304" w:hanging="1304"/>
      </w:pPr>
      <w:bookmarkStart w:id="18" w:name="_Toc73954461"/>
      <w:r>
        <w:t xml:space="preserve">Specify </w:t>
      </w:r>
      <w:r w:rsidRPr="008A3074">
        <w:t>flexible URLLC CSI triggering even when a ‘High Latency’ CSI is being processed</w:t>
      </w:r>
      <w:r w:rsidRPr="00DB4863">
        <w:t>.</w:t>
      </w:r>
      <w:bookmarkEnd w:id="18"/>
    </w:p>
    <w:p w14:paraId="2EBFDB1E" w14:textId="77777777" w:rsidR="0005243E" w:rsidRPr="005E2ADE" w:rsidRDefault="0005243E" w:rsidP="0005243E"/>
    <w:p w14:paraId="1145D515" w14:textId="77777777" w:rsidR="0005243E" w:rsidRDefault="0005243E" w:rsidP="0005243E">
      <w:pPr>
        <w:pStyle w:val="Heading2"/>
      </w:pPr>
      <w:r>
        <w:rPr>
          <w:lang w:val="en-US"/>
        </w:rPr>
        <w:t xml:space="preserve">2.4 </w:t>
      </w:r>
      <w:r>
        <w:t>Multi-TRP dynamic point selection enhancement</w:t>
      </w:r>
    </w:p>
    <w:p w14:paraId="3F0C4F89" w14:textId="09703C3A" w:rsidR="0005243E" w:rsidRPr="005E2ADE" w:rsidRDefault="0005243E" w:rsidP="0005243E">
      <w:pPr>
        <w:jc w:val="both"/>
      </w:pPr>
      <w:r>
        <w:t xml:space="preserve">When performing the TRS design in Rel.15, many evaluations were made and presented in RAN1.  It was observed that </w:t>
      </w:r>
      <w:r w:rsidRPr="005E2ADE">
        <w:t xml:space="preserve">TRS is only useful for SNR&lt;3 dB and 6 RB scheduling BW and for QPSK modulation. Also, our results showed that for wideband scheduling (50 RB PDSCH), the performance when performing synchronization only on PDSCH DMRS, there is no degradation in performance. </w:t>
      </w:r>
    </w:p>
    <w:p w14:paraId="56540A7E" w14:textId="5E16A672" w:rsidR="0005243E" w:rsidRDefault="0005243E" w:rsidP="0005243E">
      <w:pPr>
        <w:keepNext/>
        <w:jc w:val="center"/>
      </w:pPr>
      <w:r>
        <w:rPr>
          <w:noProof/>
        </w:rPr>
        <w:lastRenderedPageBreak/>
        <w:drawing>
          <wp:inline distT="0" distB="0" distL="0" distR="0" wp14:anchorId="5753B3C0" wp14:editId="4B47D90C">
            <wp:extent cx="4602482" cy="6680872"/>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4602482" cy="6680872"/>
                    </a:xfrm>
                    <a:prstGeom prst="rect">
                      <a:avLst/>
                    </a:prstGeom>
                  </pic:spPr>
                </pic:pic>
              </a:graphicData>
            </a:graphic>
          </wp:inline>
        </w:drawing>
      </w:r>
    </w:p>
    <w:p w14:paraId="712367CD" w14:textId="2AFBBC12" w:rsidR="0005243E" w:rsidRDefault="0005243E" w:rsidP="0005243E">
      <w:pPr>
        <w:pStyle w:val="Caption"/>
        <w:jc w:val="center"/>
        <w:rPr>
          <w:lang w:eastAsia="ja-JP"/>
        </w:rPr>
      </w:pPr>
      <w:r w:rsidRPr="005E2ADE">
        <w:t xml:space="preserve">Figure </w:t>
      </w:r>
      <w:r>
        <w:fldChar w:fldCharType="begin"/>
      </w:r>
      <w:r w:rsidRPr="005E2ADE">
        <w:instrText xml:space="preserve"> SEQ Figure \* ARABIC </w:instrText>
      </w:r>
      <w:r>
        <w:fldChar w:fldCharType="separate"/>
      </w:r>
      <w:r>
        <w:rPr>
          <w:noProof/>
        </w:rPr>
        <w:t>4</w:t>
      </w:r>
      <w:r>
        <w:fldChar w:fldCharType="end"/>
      </w:r>
      <w:r w:rsidRPr="005E2ADE">
        <w:t xml:space="preserve"> </w:t>
      </w:r>
      <w:r w:rsidR="00872C4A">
        <w:t>Performance of</w:t>
      </w:r>
      <w:r w:rsidRPr="005E2ADE">
        <w:t xml:space="preserve"> DMRS only synchronization </w:t>
      </w:r>
    </w:p>
    <w:p w14:paraId="7652101E" w14:textId="77777777" w:rsidR="0005243E" w:rsidRPr="005E2ADE" w:rsidRDefault="0005243E" w:rsidP="0005243E">
      <w:r>
        <w:t xml:space="preserve">Also, </w:t>
      </w:r>
      <w:r w:rsidRPr="005E2ADE">
        <w:t xml:space="preserve">the performance of the 2-DMRS per slot PDSCH with 24 RBs allocation of PDSCH performs very similar TRS based synchronization. One reason why it is so good is that the DMRS density is twice the TRS density.  </w:t>
      </w:r>
    </w:p>
    <w:p w14:paraId="4541376C" w14:textId="77777777" w:rsidR="0005243E" w:rsidRPr="005E2ADE" w:rsidRDefault="0005243E" w:rsidP="00AA0F5D">
      <w:pPr>
        <w:pStyle w:val="Observation"/>
        <w:numPr>
          <w:ilvl w:val="0"/>
          <w:numId w:val="13"/>
        </w:numPr>
        <w:tabs>
          <w:tab w:val="clear" w:pos="1701"/>
          <w:tab w:val="left" w:pos="1985"/>
        </w:tabs>
      </w:pPr>
      <w:r w:rsidRPr="005E2ADE">
        <w:t>For wide scheduling PDSCH bandwidths, evaluations shows that there is no benefit for UE to be QCL with a TRS, since it can perform fine synchronization using PDSCH DMRS only</w:t>
      </w:r>
    </w:p>
    <w:p w14:paraId="71F8130E" w14:textId="1C21313B" w:rsidR="0005243E" w:rsidRPr="0076093D" w:rsidRDefault="0005243E" w:rsidP="0005243E">
      <w:pPr>
        <w:rPr>
          <w:rFonts w:cs="Arial"/>
          <w:szCs w:val="20"/>
        </w:rPr>
      </w:pPr>
      <w:r w:rsidRPr="005E2ADE">
        <w:t xml:space="preserve">This fact indicates a potential for a significant simplification of multi-TRP deployment and operation, especially in FR1. It means that true self-contained PDSCH reception can be used, where the UE performs fine sync and demodulation using the DMRS only. From the network side, the TRP to </w:t>
      </w:r>
      <w:r w:rsidR="005F10FC">
        <w:t xml:space="preserve">be </w:t>
      </w:r>
      <w:r w:rsidRPr="005E2ADE">
        <w:t>use</w:t>
      </w:r>
      <w:r w:rsidR="005F10FC">
        <w:t>d</w:t>
      </w:r>
      <w:r w:rsidRPr="005E2ADE">
        <w:t xml:space="preserve"> for PDSCH transmission is transparent to the UE and there is no need to indicate the associated TRS that is transmitted </w:t>
      </w:r>
      <w:r w:rsidRPr="0076093D">
        <w:rPr>
          <w:rFonts w:cs="Arial"/>
          <w:szCs w:val="20"/>
        </w:rPr>
        <w:lastRenderedPageBreak/>
        <w:t xml:space="preserve">from that TRP. This means TRP switching and thus load balancing, interference management can be used, without invoking the QCL framework. </w:t>
      </w:r>
      <w:r w:rsidR="00A97FF8" w:rsidRPr="0076093D">
        <w:rPr>
          <w:rFonts w:cs="Arial"/>
          <w:szCs w:val="20"/>
        </w:rPr>
        <w:t>W</w:t>
      </w:r>
      <w:r w:rsidR="00CD2908" w:rsidRPr="0076093D">
        <w:rPr>
          <w:rFonts w:cs="Arial"/>
          <w:szCs w:val="20"/>
        </w:rPr>
        <w:t>e</w:t>
      </w:r>
      <w:r w:rsidR="00A97FF8" w:rsidRPr="0076093D">
        <w:rPr>
          <w:rFonts w:cs="Arial"/>
          <w:szCs w:val="20"/>
        </w:rPr>
        <w:t xml:space="preserve"> make the following</w:t>
      </w:r>
      <w:r w:rsidRPr="0076093D">
        <w:rPr>
          <w:rFonts w:cs="Arial"/>
          <w:szCs w:val="20"/>
        </w:rPr>
        <w:t xml:space="preserve"> notes:</w:t>
      </w:r>
    </w:p>
    <w:p w14:paraId="550004B5" w14:textId="77777777" w:rsidR="0005243E" w:rsidRPr="0076093D" w:rsidRDefault="0005243E" w:rsidP="00AA0F5D">
      <w:pPr>
        <w:pStyle w:val="ListParagraph"/>
        <w:numPr>
          <w:ilvl w:val="0"/>
          <w:numId w:val="14"/>
        </w:numPr>
        <w:spacing w:after="160"/>
        <w:contextualSpacing/>
        <w:rPr>
          <w:rFonts w:ascii="Arial" w:hAnsi="Arial" w:cs="Arial"/>
          <w:sz w:val="20"/>
          <w:szCs w:val="20"/>
          <w:lang w:eastAsia="ja-JP"/>
        </w:rPr>
      </w:pPr>
      <w:r w:rsidRPr="0076093D">
        <w:rPr>
          <w:rFonts w:ascii="Arial" w:hAnsi="Arial" w:cs="Arial"/>
          <w:sz w:val="20"/>
          <w:szCs w:val="20"/>
          <w:lang w:eastAsia="ja-JP"/>
        </w:rPr>
        <w:t>We still believe TRS and TCI states is needed for smaller bandwidths, very low SNR reception, so this “TRS-less” reception is for the data offloading using high PDSCH bandwidths. It is for the large packet delivery this load balancing and interference management by fast TRP switching is most useful anyway.</w:t>
      </w:r>
    </w:p>
    <w:p w14:paraId="7CC18112" w14:textId="77777777" w:rsidR="0005243E" w:rsidRPr="0076093D" w:rsidRDefault="0005243E" w:rsidP="00AA0F5D">
      <w:pPr>
        <w:pStyle w:val="ListParagraph"/>
        <w:numPr>
          <w:ilvl w:val="0"/>
          <w:numId w:val="14"/>
        </w:numPr>
        <w:spacing w:after="160"/>
        <w:contextualSpacing/>
        <w:rPr>
          <w:rFonts w:ascii="Arial" w:hAnsi="Arial" w:cs="Arial"/>
          <w:sz w:val="20"/>
          <w:szCs w:val="20"/>
          <w:lang w:eastAsia="ja-JP"/>
        </w:rPr>
      </w:pPr>
      <w:r w:rsidRPr="0076093D">
        <w:rPr>
          <w:rFonts w:ascii="Arial" w:hAnsi="Arial" w:cs="Arial"/>
          <w:sz w:val="20"/>
          <w:szCs w:val="20"/>
          <w:lang w:eastAsia="ja-JP"/>
        </w:rPr>
        <w:t>Likewise, CORESETs will still have TCI state configured, with a TRS. So at least for common search space PDCCH, this fast and transparent TRP switching is not used.</w:t>
      </w:r>
    </w:p>
    <w:p w14:paraId="26819045" w14:textId="2A0E5F7F" w:rsidR="0005243E" w:rsidRPr="0076093D" w:rsidRDefault="0005243E" w:rsidP="00AA0F5D">
      <w:pPr>
        <w:pStyle w:val="ListParagraph"/>
        <w:numPr>
          <w:ilvl w:val="0"/>
          <w:numId w:val="14"/>
        </w:numPr>
        <w:spacing w:after="160"/>
        <w:contextualSpacing/>
        <w:rPr>
          <w:rFonts w:ascii="Arial" w:hAnsi="Arial" w:cs="Arial"/>
          <w:sz w:val="20"/>
          <w:szCs w:val="20"/>
          <w:lang w:eastAsia="ja-JP"/>
        </w:rPr>
      </w:pPr>
      <w:r w:rsidRPr="0076093D">
        <w:rPr>
          <w:rFonts w:ascii="Arial" w:hAnsi="Arial" w:cs="Arial"/>
          <w:sz w:val="20"/>
          <w:szCs w:val="20"/>
          <w:lang w:eastAsia="ja-JP"/>
        </w:rPr>
        <w:t>Since UE need</w:t>
      </w:r>
      <w:r w:rsidR="0098624F" w:rsidRPr="0076093D">
        <w:rPr>
          <w:rFonts w:ascii="Arial" w:hAnsi="Arial" w:cs="Arial"/>
          <w:sz w:val="20"/>
          <w:szCs w:val="20"/>
          <w:lang w:val="en-US" w:eastAsia="ja-JP"/>
        </w:rPr>
        <w:t>s</w:t>
      </w:r>
      <w:r w:rsidRPr="0076093D">
        <w:rPr>
          <w:rFonts w:ascii="Arial" w:hAnsi="Arial" w:cs="Arial"/>
          <w:sz w:val="20"/>
          <w:szCs w:val="20"/>
          <w:lang w:eastAsia="ja-JP"/>
        </w:rPr>
        <w:t xml:space="preserve"> to perform fine sync on DMRS, there may be a need to revise processing timeline if the UE has not been scheduled for a while and thus need to buffer and adjust the CFO before demodulating the slot. </w:t>
      </w:r>
    </w:p>
    <w:p w14:paraId="53885CF0" w14:textId="77777777" w:rsidR="0005243E" w:rsidRPr="005E2ADE" w:rsidRDefault="0005243E" w:rsidP="0005243E">
      <w:pPr>
        <w:pStyle w:val="Proposal"/>
        <w:tabs>
          <w:tab w:val="clear" w:pos="1701"/>
          <w:tab w:val="num" w:pos="1985"/>
        </w:tabs>
        <w:ind w:left="1985" w:hanging="1985"/>
      </w:pPr>
      <w:bookmarkStart w:id="19" w:name="_Toc73954462"/>
      <w:r w:rsidRPr="005E2ADE">
        <w:t>Specify support for a wide bandwidth scheduled PDSCH without a QCL to TRS to significantly simplify multi-TRP operation with dynamic point selection.</w:t>
      </w:r>
      <w:bookmarkEnd w:id="19"/>
      <w:r w:rsidRPr="005E2ADE">
        <w:t xml:space="preserve"> </w:t>
      </w:r>
    </w:p>
    <w:p w14:paraId="31625408" w14:textId="6DC37FEC" w:rsidR="0005243E" w:rsidRDefault="0005243E" w:rsidP="0005243E">
      <w:pPr>
        <w:pStyle w:val="Heading2"/>
      </w:pPr>
      <w:r>
        <w:t>2.5 Mobility enhancement evolution</w:t>
      </w:r>
    </w:p>
    <w:p w14:paraId="243E7F84" w14:textId="77777777" w:rsidR="0005243E" w:rsidRPr="0076093D" w:rsidRDefault="0005243E" w:rsidP="0005243E">
      <w:pPr>
        <w:rPr>
          <w:rFonts w:cs="Arial"/>
          <w:szCs w:val="20"/>
        </w:rPr>
      </w:pPr>
      <w:bookmarkStart w:id="20" w:name="_Toc54294537"/>
      <w:bookmarkStart w:id="21" w:name="_Toc54298449"/>
      <w:bookmarkEnd w:id="20"/>
      <w:bookmarkEnd w:id="21"/>
      <w:r w:rsidRPr="0076093D">
        <w:rPr>
          <w:rFonts w:cs="Arial"/>
          <w:szCs w:val="20"/>
        </w:rPr>
        <w:t xml:space="preserve">In Rel-17 </w:t>
      </w:r>
      <w:proofErr w:type="spellStart"/>
      <w:r w:rsidRPr="0076093D">
        <w:rPr>
          <w:rFonts w:cs="Arial"/>
          <w:szCs w:val="20"/>
        </w:rPr>
        <w:t>FeMIMO</w:t>
      </w:r>
      <w:proofErr w:type="spellEnd"/>
      <w:r w:rsidRPr="0076093D">
        <w:rPr>
          <w:rFonts w:cs="Arial"/>
          <w:szCs w:val="20"/>
        </w:rPr>
        <w:t>, one of the objectives is to specify L1/L2-centric inter-cell mobility. The underlying idea is to apply the beam management procedures also between TRPs broadcasting different PCIs. This would enable highly efficient UE movement over areas that are not limited to one cell. The progress on this topic is so far slow despite its obvious performance benefits.</w:t>
      </w:r>
    </w:p>
    <w:p w14:paraId="0CAE9ECF" w14:textId="77777777" w:rsidR="0005243E" w:rsidRPr="0076093D" w:rsidRDefault="0005243E" w:rsidP="0005243E">
      <w:pPr>
        <w:rPr>
          <w:rFonts w:cs="Arial"/>
          <w:szCs w:val="20"/>
        </w:rPr>
      </w:pPr>
      <w:r w:rsidRPr="0076093D">
        <w:rPr>
          <w:rFonts w:cs="Arial"/>
          <w:szCs w:val="20"/>
        </w:rPr>
        <w:t>Still, even if the work in Rel-17 is completed according to plan, only the initial functionality will be specified, and there are important enhancements that should be considered for Rel-18:</w:t>
      </w:r>
    </w:p>
    <w:p w14:paraId="220F12FD" w14:textId="77777777" w:rsidR="0005243E" w:rsidRPr="0076093D" w:rsidRDefault="0005243E" w:rsidP="00AA0F5D">
      <w:pPr>
        <w:pStyle w:val="ListParagraph"/>
        <w:numPr>
          <w:ilvl w:val="0"/>
          <w:numId w:val="15"/>
        </w:numPr>
        <w:spacing w:after="160"/>
        <w:contextualSpacing/>
        <w:rPr>
          <w:rFonts w:ascii="Arial" w:hAnsi="Arial" w:cs="Arial"/>
          <w:sz w:val="20"/>
          <w:szCs w:val="20"/>
          <w:lang w:val="en-GB" w:eastAsia="ja-JP"/>
        </w:rPr>
      </w:pPr>
      <w:r w:rsidRPr="0076093D">
        <w:rPr>
          <w:rFonts w:ascii="Arial" w:hAnsi="Arial" w:cs="Arial"/>
          <w:b/>
          <w:bCs/>
          <w:sz w:val="20"/>
          <w:szCs w:val="20"/>
          <w:lang w:val="en-GB" w:eastAsia="ja-JP"/>
        </w:rPr>
        <w:t>Inter-DU operation:</w:t>
      </w:r>
      <w:r w:rsidRPr="0076093D">
        <w:rPr>
          <w:rFonts w:ascii="Arial" w:hAnsi="Arial" w:cs="Arial"/>
          <w:sz w:val="20"/>
          <w:szCs w:val="20"/>
          <w:lang w:val="en-GB" w:eastAsia="ja-JP"/>
        </w:rPr>
        <w:t xml:space="preserve"> The Rel-17 functionality will be limited to intra-DU operation. This limits the area over which the UE can move without interrupts. Overcoming this limitation would significantly increase the usefulness of the functionality.</w:t>
      </w:r>
    </w:p>
    <w:p w14:paraId="375838B2" w14:textId="77777777" w:rsidR="0005243E" w:rsidRPr="0076093D" w:rsidRDefault="0005243E" w:rsidP="00AA0F5D">
      <w:pPr>
        <w:pStyle w:val="ListParagraph"/>
        <w:numPr>
          <w:ilvl w:val="0"/>
          <w:numId w:val="15"/>
        </w:numPr>
        <w:spacing w:after="160"/>
        <w:contextualSpacing/>
        <w:rPr>
          <w:rFonts w:ascii="Arial" w:hAnsi="Arial" w:cs="Arial"/>
          <w:sz w:val="20"/>
          <w:szCs w:val="20"/>
          <w:lang w:val="en-GB" w:eastAsia="ja-JP"/>
        </w:rPr>
      </w:pPr>
      <w:r w:rsidRPr="0076093D">
        <w:rPr>
          <w:rFonts w:ascii="Arial" w:hAnsi="Arial" w:cs="Arial"/>
          <w:b/>
          <w:bCs/>
          <w:sz w:val="20"/>
          <w:szCs w:val="20"/>
          <w:lang w:val="en-GB" w:eastAsia="ja-JP"/>
        </w:rPr>
        <w:t>Enhanced or streamlined RRC signalling:</w:t>
      </w:r>
      <w:r w:rsidRPr="0076093D">
        <w:rPr>
          <w:rFonts w:ascii="Arial" w:hAnsi="Arial" w:cs="Arial"/>
          <w:sz w:val="20"/>
          <w:szCs w:val="20"/>
          <w:lang w:val="en-GB" w:eastAsia="ja-JP"/>
        </w:rPr>
        <w:t xml:space="preserve"> The Rel-17 work is very much RAN1-centric and will include mainly enhancements to TCI states and L1 reporting. The possibilities to maintain a consistent RRC configuration over larger areas may be addressed during Rel-17, but it is unlikely that it will be optimized. Improving or streamlining the RRC configuration procedures when L1/L2-centric mobility is used over large areas would be an interesting topic to pursue for Rel-18.</w:t>
      </w:r>
    </w:p>
    <w:p w14:paraId="4E83D4C3" w14:textId="77777777" w:rsidR="0005243E" w:rsidRPr="0076093D" w:rsidRDefault="0005243E" w:rsidP="00AA0F5D">
      <w:pPr>
        <w:pStyle w:val="ListParagraph"/>
        <w:numPr>
          <w:ilvl w:val="0"/>
          <w:numId w:val="15"/>
        </w:numPr>
        <w:spacing w:after="160"/>
        <w:contextualSpacing/>
        <w:rPr>
          <w:rFonts w:ascii="Arial" w:hAnsi="Arial" w:cs="Arial"/>
          <w:sz w:val="20"/>
          <w:szCs w:val="20"/>
          <w:lang w:val="en-GB" w:eastAsia="ja-JP"/>
        </w:rPr>
      </w:pPr>
      <w:r w:rsidRPr="0076093D">
        <w:rPr>
          <w:rFonts w:ascii="Arial" w:hAnsi="Arial" w:cs="Arial"/>
          <w:b/>
          <w:bCs/>
          <w:sz w:val="20"/>
          <w:szCs w:val="20"/>
          <w:lang w:val="en-GB" w:eastAsia="ja-JP"/>
        </w:rPr>
        <w:t>More flexible operation:</w:t>
      </w:r>
      <w:r w:rsidRPr="0076093D">
        <w:rPr>
          <w:rFonts w:ascii="Arial" w:hAnsi="Arial" w:cs="Arial"/>
          <w:sz w:val="20"/>
          <w:szCs w:val="20"/>
          <w:lang w:val="en-GB" w:eastAsia="ja-JP"/>
        </w:rPr>
        <w:t xml:space="preserve"> The Rel-17 work focuses on reusing the beam management procedures for inter-PCI operation, and only apply small changes to the framework. In particular, the Rel-17 work focuses on extending the RRC configurations for TCI state and CSI reporting settings. Although straightforward, this will require that many parameters are preconfigured, requiring interaction with RRC just to maintain up-to-date measurement configurations. It would be preferable to maintain the QCL relations and measurement configurations without RRC involvement.</w:t>
      </w:r>
    </w:p>
    <w:p w14:paraId="32861D59" w14:textId="77777777" w:rsidR="0005243E" w:rsidRPr="0076093D" w:rsidRDefault="0005243E" w:rsidP="00AA0F5D">
      <w:pPr>
        <w:pStyle w:val="ListParagraph"/>
        <w:numPr>
          <w:ilvl w:val="0"/>
          <w:numId w:val="15"/>
        </w:numPr>
        <w:spacing w:after="160"/>
        <w:contextualSpacing/>
        <w:rPr>
          <w:rFonts w:ascii="Arial" w:hAnsi="Arial" w:cs="Arial"/>
          <w:sz w:val="20"/>
          <w:szCs w:val="20"/>
          <w:lang w:val="en-GB" w:eastAsia="ja-JP"/>
        </w:rPr>
      </w:pPr>
      <w:r w:rsidRPr="0076093D">
        <w:rPr>
          <w:rFonts w:ascii="Arial" w:hAnsi="Arial" w:cs="Arial"/>
          <w:b/>
          <w:bCs/>
          <w:sz w:val="20"/>
          <w:szCs w:val="20"/>
          <w:lang w:val="en-GB" w:eastAsia="ja-JP"/>
        </w:rPr>
        <w:t>Richer reporting:</w:t>
      </w:r>
      <w:r w:rsidRPr="0076093D">
        <w:rPr>
          <w:rFonts w:ascii="Arial" w:hAnsi="Arial" w:cs="Arial"/>
          <w:sz w:val="20"/>
          <w:szCs w:val="20"/>
          <w:lang w:val="en-GB" w:eastAsia="ja-JP"/>
        </w:rPr>
        <w:t xml:space="preserve"> A beam report can only contain a small number of measurements, and the contents are limited to what is configured by the NW. In many cases, it would be better if the UE could report more RSRP values, </w:t>
      </w:r>
      <w:proofErr w:type="gramStart"/>
      <w:r w:rsidRPr="0076093D">
        <w:rPr>
          <w:rFonts w:ascii="Arial" w:hAnsi="Arial" w:cs="Arial"/>
          <w:sz w:val="20"/>
          <w:szCs w:val="20"/>
          <w:lang w:val="en-GB" w:eastAsia="ja-JP"/>
        </w:rPr>
        <w:t>and also</w:t>
      </w:r>
      <w:proofErr w:type="gramEnd"/>
      <w:r w:rsidRPr="0076093D">
        <w:rPr>
          <w:rFonts w:ascii="Arial" w:hAnsi="Arial" w:cs="Arial"/>
          <w:sz w:val="20"/>
          <w:szCs w:val="20"/>
          <w:lang w:val="en-GB" w:eastAsia="ja-JP"/>
        </w:rPr>
        <w:t xml:space="preserve"> report neighbours that are not pre-configured by the NW. To limit the UL load, event-driven reporting can also be considered.</w:t>
      </w:r>
    </w:p>
    <w:p w14:paraId="5E20B75F" w14:textId="77777777" w:rsidR="0005243E" w:rsidRDefault="0005243E" w:rsidP="0005243E">
      <w:r>
        <w:t>Summing up, we propose</w:t>
      </w:r>
    </w:p>
    <w:p w14:paraId="2827A1C3" w14:textId="77777777" w:rsidR="0005243E" w:rsidRDefault="0005243E" w:rsidP="0005243E">
      <w:pPr>
        <w:pStyle w:val="Proposal"/>
        <w:tabs>
          <w:tab w:val="clear" w:pos="1701"/>
          <w:tab w:val="num" w:pos="1985"/>
        </w:tabs>
        <w:ind w:left="1985" w:hanging="1985"/>
      </w:pPr>
      <w:bookmarkStart w:id="22" w:name="_Toc73954463"/>
      <w:r>
        <w:t>Investigate, and if necessary, specify enhancement to L1/L2-centric inter-cell mobility to increase the areas over which the functionality is appliable.</w:t>
      </w:r>
      <w:bookmarkEnd w:id="22"/>
    </w:p>
    <w:p w14:paraId="13757F0C" w14:textId="77777777" w:rsidR="0005243E" w:rsidRPr="00180C90" w:rsidRDefault="0005243E" w:rsidP="0005243E">
      <w:pPr>
        <w:pStyle w:val="Proposal"/>
        <w:tabs>
          <w:tab w:val="clear" w:pos="1701"/>
          <w:tab w:val="num" w:pos="1985"/>
        </w:tabs>
        <w:ind w:left="1985" w:hanging="1985"/>
      </w:pPr>
      <w:bookmarkStart w:id="23" w:name="_Toc73954464"/>
      <w:r>
        <w:t>Investigate and</w:t>
      </w:r>
      <w:r w:rsidRPr="00180C90">
        <w:t xml:space="preserve"> </w:t>
      </w:r>
      <w:r>
        <w:t>if necessary, specify enhancements to L1/L2-centric mobility that increases the flexibility and reduces the need for RRC pre-configuration of measurement targets.</w:t>
      </w:r>
      <w:bookmarkEnd w:id="23"/>
    </w:p>
    <w:p w14:paraId="21DF3C49" w14:textId="77777777" w:rsidR="00270DF9" w:rsidRDefault="00270DF9" w:rsidP="0027131D">
      <w:pPr>
        <w:pStyle w:val="BodyText"/>
      </w:pPr>
    </w:p>
    <w:p w14:paraId="6332E67C" w14:textId="77777777" w:rsidR="00652EB4" w:rsidRDefault="00652EB4" w:rsidP="00652EB4">
      <w:pPr>
        <w:pStyle w:val="BodyText"/>
      </w:pPr>
    </w:p>
    <w:p w14:paraId="334DB772" w14:textId="50CC86B2" w:rsidR="00C01F33" w:rsidRPr="00CE0424" w:rsidRDefault="00CE62C6" w:rsidP="00CE0424">
      <w:pPr>
        <w:pStyle w:val="Heading1"/>
      </w:pPr>
      <w:r>
        <w:lastRenderedPageBreak/>
        <w:t>5</w:t>
      </w:r>
      <w:r w:rsidR="00F12B1D">
        <w:tab/>
      </w:r>
      <w:r w:rsidR="00C01F33" w:rsidRPr="00CE0424">
        <w:t>Conclusion</w:t>
      </w:r>
    </w:p>
    <w:p w14:paraId="595E37DD" w14:textId="1DB68912" w:rsidR="0005243E" w:rsidRPr="005E2ADE" w:rsidRDefault="0005243E" w:rsidP="00ED6A77">
      <w:pPr>
        <w:rPr>
          <w:b/>
        </w:rPr>
      </w:pPr>
      <w:r w:rsidRPr="005E2ADE">
        <w:t xml:space="preserve">For </w:t>
      </w:r>
      <w:r w:rsidR="006D0953">
        <w:t xml:space="preserve">the </w:t>
      </w:r>
      <w:r w:rsidRPr="005E2ADE">
        <w:t>Rel.18 MIMO WI, we propose the following:</w:t>
      </w:r>
    </w:p>
    <w:p w14:paraId="1BCDD439" w14:textId="77777777" w:rsidR="00560B7C" w:rsidRDefault="0005243E">
      <w:pPr>
        <w:pStyle w:val="TableofFigures"/>
        <w:tabs>
          <w:tab w:val="right" w:leader="dot" w:pos="9629"/>
        </w:tabs>
        <w:rPr>
          <w:rFonts w:asciiTheme="minorHAnsi" w:eastAsiaTheme="minorEastAsia" w:hAnsiTheme="minorHAnsi"/>
          <w:b w:val="0"/>
          <w:noProof/>
          <w:sz w:val="22"/>
          <w:lang w:eastAsia="en-US"/>
        </w:rPr>
      </w:pPr>
      <w:r w:rsidRPr="00336BCE">
        <w:rPr>
          <w:b w:val="0"/>
          <w:szCs w:val="24"/>
        </w:rPr>
        <w:fldChar w:fldCharType="begin"/>
      </w:r>
      <w:r w:rsidRPr="32573E69">
        <w:rPr>
          <w:color w:val="FF0000"/>
        </w:rPr>
        <w:instrText xml:space="preserve"> TOC \n \h \z \t "Proposal" \c </w:instrText>
      </w:r>
      <w:r w:rsidRPr="00336BCE">
        <w:rPr>
          <w:b w:val="0"/>
          <w:szCs w:val="24"/>
        </w:rPr>
        <w:fldChar w:fldCharType="separate"/>
      </w:r>
      <w:hyperlink w:anchor="_Toc73954454" w:history="1">
        <w:r w:rsidR="00560B7C" w:rsidRPr="009675C3">
          <w:rPr>
            <w:rStyle w:val="Hyperlink"/>
            <w:noProof/>
          </w:rPr>
          <w:t>Proposal 1</w:t>
        </w:r>
        <w:r w:rsidR="00560B7C">
          <w:rPr>
            <w:rFonts w:asciiTheme="minorHAnsi" w:eastAsiaTheme="minorEastAsia" w:hAnsiTheme="minorHAnsi"/>
            <w:b w:val="0"/>
            <w:noProof/>
            <w:sz w:val="22"/>
            <w:lang w:eastAsia="en-US"/>
          </w:rPr>
          <w:tab/>
        </w:r>
        <w:r w:rsidR="00560B7C" w:rsidRPr="009675C3">
          <w:rPr>
            <w:rStyle w:val="Hyperlink"/>
            <w:noProof/>
          </w:rPr>
          <w:t>Specify faster than RRC switching of UL waveform.</w:t>
        </w:r>
      </w:hyperlink>
    </w:p>
    <w:p w14:paraId="42533D03" w14:textId="77777777" w:rsidR="00560B7C" w:rsidRDefault="00AA65DD">
      <w:pPr>
        <w:pStyle w:val="TableofFigures"/>
        <w:tabs>
          <w:tab w:val="right" w:leader="dot" w:pos="9629"/>
        </w:tabs>
        <w:rPr>
          <w:rFonts w:asciiTheme="minorHAnsi" w:eastAsiaTheme="minorEastAsia" w:hAnsiTheme="minorHAnsi"/>
          <w:b w:val="0"/>
          <w:noProof/>
          <w:sz w:val="22"/>
          <w:lang w:eastAsia="en-US"/>
        </w:rPr>
      </w:pPr>
      <w:hyperlink w:anchor="_Toc73954455" w:history="1">
        <w:r w:rsidR="00560B7C" w:rsidRPr="009675C3">
          <w:rPr>
            <w:rStyle w:val="Hyperlink"/>
            <w:noProof/>
          </w:rPr>
          <w:t>Proposal 2</w:t>
        </w:r>
        <w:r w:rsidR="00560B7C">
          <w:rPr>
            <w:rFonts w:asciiTheme="minorHAnsi" w:eastAsiaTheme="minorEastAsia" w:hAnsiTheme="minorHAnsi"/>
            <w:b w:val="0"/>
            <w:noProof/>
            <w:sz w:val="22"/>
            <w:lang w:eastAsia="en-US"/>
          </w:rPr>
          <w:tab/>
        </w:r>
        <w:r w:rsidR="00560B7C" w:rsidRPr="009675C3">
          <w:rPr>
            <w:rStyle w:val="Hyperlink"/>
            <w:noProof/>
          </w:rPr>
          <w:t>Specify multi-layer PUSCH for DFT-S-OFDM.</w:t>
        </w:r>
      </w:hyperlink>
    </w:p>
    <w:p w14:paraId="0E587FAC" w14:textId="77777777" w:rsidR="00560B7C" w:rsidRDefault="00AA65DD">
      <w:pPr>
        <w:pStyle w:val="TableofFigures"/>
        <w:tabs>
          <w:tab w:val="right" w:leader="dot" w:pos="9629"/>
        </w:tabs>
        <w:rPr>
          <w:rFonts w:asciiTheme="minorHAnsi" w:eastAsiaTheme="minorEastAsia" w:hAnsiTheme="minorHAnsi"/>
          <w:b w:val="0"/>
          <w:noProof/>
          <w:sz w:val="22"/>
          <w:lang w:eastAsia="en-US"/>
        </w:rPr>
      </w:pPr>
      <w:hyperlink w:anchor="_Toc73954456" w:history="1">
        <w:r w:rsidR="00560B7C" w:rsidRPr="009675C3">
          <w:rPr>
            <w:rStyle w:val="Hyperlink"/>
            <w:noProof/>
          </w:rPr>
          <w:t>Proposal 3</w:t>
        </w:r>
        <w:r w:rsidR="00560B7C">
          <w:rPr>
            <w:rFonts w:asciiTheme="minorHAnsi" w:eastAsiaTheme="minorEastAsia" w:hAnsiTheme="minorHAnsi"/>
            <w:b w:val="0"/>
            <w:noProof/>
            <w:sz w:val="22"/>
            <w:lang w:eastAsia="en-US"/>
          </w:rPr>
          <w:tab/>
        </w:r>
        <w:r w:rsidR="00560B7C" w:rsidRPr="009675C3">
          <w:rPr>
            <w:rStyle w:val="Hyperlink"/>
            <w:noProof/>
          </w:rPr>
          <w:t>Specify DMRS capacity enhancements for Type 1 DMRS to at least double the number of orthogonal DMRS ports in one OFDM symbol.</w:t>
        </w:r>
      </w:hyperlink>
    </w:p>
    <w:p w14:paraId="7426AC51" w14:textId="77777777" w:rsidR="00560B7C" w:rsidRDefault="00AA65DD">
      <w:pPr>
        <w:pStyle w:val="TableofFigures"/>
        <w:tabs>
          <w:tab w:val="right" w:leader="dot" w:pos="9629"/>
        </w:tabs>
        <w:rPr>
          <w:rFonts w:asciiTheme="minorHAnsi" w:eastAsiaTheme="minorEastAsia" w:hAnsiTheme="minorHAnsi"/>
          <w:b w:val="0"/>
          <w:noProof/>
          <w:sz w:val="22"/>
          <w:lang w:eastAsia="en-US"/>
        </w:rPr>
      </w:pPr>
      <w:hyperlink w:anchor="_Toc73954457" w:history="1">
        <w:r w:rsidR="00560B7C" w:rsidRPr="009675C3">
          <w:rPr>
            <w:rStyle w:val="Hyperlink"/>
            <w:noProof/>
          </w:rPr>
          <w:t>Proposal 4</w:t>
        </w:r>
        <w:r w:rsidR="00560B7C">
          <w:rPr>
            <w:rFonts w:asciiTheme="minorHAnsi" w:eastAsiaTheme="minorEastAsia" w:hAnsiTheme="minorHAnsi"/>
            <w:b w:val="0"/>
            <w:noProof/>
            <w:sz w:val="22"/>
            <w:lang w:eastAsia="en-US"/>
          </w:rPr>
          <w:tab/>
        </w:r>
        <w:r w:rsidR="00560B7C" w:rsidRPr="009675C3">
          <w:rPr>
            <w:rStyle w:val="Hyperlink"/>
            <w:noProof/>
          </w:rPr>
          <w:t>Study, and if beneficial, specify post-decoding CSI feedback for PDSCH (pending outcome of Rel-17 IIoT/URLLC discussion on ‘delta-CQI/MCS’).</w:t>
        </w:r>
      </w:hyperlink>
    </w:p>
    <w:p w14:paraId="0AADA088" w14:textId="77777777" w:rsidR="00560B7C" w:rsidRDefault="00AA65DD">
      <w:pPr>
        <w:pStyle w:val="TableofFigures"/>
        <w:tabs>
          <w:tab w:val="right" w:leader="dot" w:pos="9629"/>
        </w:tabs>
        <w:rPr>
          <w:rFonts w:asciiTheme="minorHAnsi" w:eastAsiaTheme="minorEastAsia" w:hAnsiTheme="minorHAnsi"/>
          <w:b w:val="0"/>
          <w:noProof/>
          <w:sz w:val="22"/>
          <w:lang w:eastAsia="en-US"/>
        </w:rPr>
      </w:pPr>
      <w:hyperlink w:anchor="_Toc73954458" w:history="1">
        <w:r w:rsidR="00560B7C" w:rsidRPr="009675C3">
          <w:rPr>
            <w:rStyle w:val="Hyperlink"/>
            <w:noProof/>
          </w:rPr>
          <w:t>Proposal 5</w:t>
        </w:r>
        <w:r w:rsidR="00560B7C">
          <w:rPr>
            <w:rFonts w:asciiTheme="minorHAnsi" w:eastAsiaTheme="minorEastAsia" w:hAnsiTheme="minorHAnsi"/>
            <w:b w:val="0"/>
            <w:noProof/>
            <w:sz w:val="22"/>
            <w:lang w:eastAsia="en-US"/>
          </w:rPr>
          <w:tab/>
        </w:r>
        <w:r w:rsidR="00560B7C" w:rsidRPr="009675C3">
          <w:rPr>
            <w:rStyle w:val="Hyperlink"/>
            <w:noProof/>
          </w:rPr>
          <w:t>Specify early CSI reporting in Msg3 triggered by the already existing CSI request bit in the RAR grant, both for contention-based and non-contention-based random access.</w:t>
        </w:r>
      </w:hyperlink>
    </w:p>
    <w:p w14:paraId="41F433AF" w14:textId="77777777" w:rsidR="00560B7C" w:rsidRDefault="00AA65DD">
      <w:pPr>
        <w:pStyle w:val="TableofFigures"/>
        <w:tabs>
          <w:tab w:val="right" w:leader="dot" w:pos="9629"/>
        </w:tabs>
        <w:rPr>
          <w:rFonts w:asciiTheme="minorHAnsi" w:eastAsiaTheme="minorEastAsia" w:hAnsiTheme="minorHAnsi"/>
          <w:b w:val="0"/>
          <w:noProof/>
          <w:sz w:val="22"/>
          <w:lang w:eastAsia="en-US"/>
        </w:rPr>
      </w:pPr>
      <w:hyperlink w:anchor="_Toc73954459" w:history="1">
        <w:r w:rsidR="00560B7C" w:rsidRPr="009675C3">
          <w:rPr>
            <w:rStyle w:val="Hyperlink"/>
            <w:noProof/>
          </w:rPr>
          <w:t>Proposal 6</w:t>
        </w:r>
        <w:r w:rsidR="00560B7C">
          <w:rPr>
            <w:rFonts w:asciiTheme="minorHAnsi" w:eastAsiaTheme="minorEastAsia" w:hAnsiTheme="minorHAnsi"/>
            <w:b w:val="0"/>
            <w:noProof/>
            <w:sz w:val="22"/>
            <w:lang w:eastAsia="en-US"/>
          </w:rPr>
          <w:tab/>
        </w:r>
        <w:r w:rsidR="00560B7C" w:rsidRPr="009675C3">
          <w:rPr>
            <w:rStyle w:val="Hyperlink"/>
            <w:noProof/>
          </w:rPr>
          <w:t>Specify mixed mode single-DCI and multi-DCI multi-TRP to support high reliability with improved spectral efficiency for intra-UE multiplexing.</w:t>
        </w:r>
      </w:hyperlink>
    </w:p>
    <w:p w14:paraId="506F95D8" w14:textId="77777777" w:rsidR="00560B7C" w:rsidRDefault="00AA65DD">
      <w:pPr>
        <w:pStyle w:val="TableofFigures"/>
        <w:tabs>
          <w:tab w:val="right" w:leader="dot" w:pos="9629"/>
        </w:tabs>
        <w:rPr>
          <w:rFonts w:asciiTheme="minorHAnsi" w:eastAsiaTheme="minorEastAsia" w:hAnsiTheme="minorHAnsi"/>
          <w:b w:val="0"/>
          <w:noProof/>
          <w:sz w:val="22"/>
          <w:lang w:eastAsia="en-US"/>
        </w:rPr>
      </w:pPr>
      <w:hyperlink w:anchor="_Toc73954460" w:history="1">
        <w:r w:rsidR="00560B7C" w:rsidRPr="009675C3">
          <w:rPr>
            <w:rStyle w:val="Hyperlink"/>
            <w:noProof/>
          </w:rPr>
          <w:t>Proposal 7</w:t>
        </w:r>
        <w:r w:rsidR="00560B7C">
          <w:rPr>
            <w:rFonts w:asciiTheme="minorHAnsi" w:eastAsiaTheme="minorEastAsia" w:hAnsiTheme="minorHAnsi"/>
            <w:b w:val="0"/>
            <w:noProof/>
            <w:sz w:val="22"/>
            <w:lang w:eastAsia="en-US"/>
          </w:rPr>
          <w:tab/>
        </w:r>
        <w:r w:rsidR="00560B7C" w:rsidRPr="009675C3">
          <w:rPr>
            <w:rStyle w:val="Hyperlink"/>
            <w:noProof/>
          </w:rPr>
          <w:t>Specify Multi-TRP CSI enhancements for multi-TRP URLLC schemes.</w:t>
        </w:r>
      </w:hyperlink>
    </w:p>
    <w:p w14:paraId="63D44E11" w14:textId="77777777" w:rsidR="00560B7C" w:rsidRDefault="00AA65DD">
      <w:pPr>
        <w:pStyle w:val="TableofFigures"/>
        <w:tabs>
          <w:tab w:val="right" w:leader="dot" w:pos="9629"/>
        </w:tabs>
        <w:rPr>
          <w:rFonts w:asciiTheme="minorHAnsi" w:eastAsiaTheme="minorEastAsia" w:hAnsiTheme="minorHAnsi"/>
          <w:b w:val="0"/>
          <w:noProof/>
          <w:sz w:val="22"/>
          <w:lang w:eastAsia="en-US"/>
        </w:rPr>
      </w:pPr>
      <w:hyperlink w:anchor="_Toc73954461" w:history="1">
        <w:r w:rsidR="00560B7C" w:rsidRPr="009675C3">
          <w:rPr>
            <w:rStyle w:val="Hyperlink"/>
            <w:noProof/>
          </w:rPr>
          <w:t>Proposal 8</w:t>
        </w:r>
        <w:r w:rsidR="00560B7C">
          <w:rPr>
            <w:rFonts w:asciiTheme="minorHAnsi" w:eastAsiaTheme="minorEastAsia" w:hAnsiTheme="minorHAnsi"/>
            <w:b w:val="0"/>
            <w:noProof/>
            <w:sz w:val="22"/>
            <w:lang w:eastAsia="en-US"/>
          </w:rPr>
          <w:tab/>
        </w:r>
        <w:r w:rsidR="00560B7C" w:rsidRPr="009675C3">
          <w:rPr>
            <w:rStyle w:val="Hyperlink"/>
            <w:noProof/>
          </w:rPr>
          <w:t>Specify flexible URLLC CSI triggering even when a ‘High Latency’ CSI is being processed.</w:t>
        </w:r>
      </w:hyperlink>
    </w:p>
    <w:p w14:paraId="62C3D0C5" w14:textId="77777777" w:rsidR="00560B7C" w:rsidRDefault="00AA65DD">
      <w:pPr>
        <w:pStyle w:val="TableofFigures"/>
        <w:tabs>
          <w:tab w:val="right" w:leader="dot" w:pos="9629"/>
        </w:tabs>
        <w:rPr>
          <w:rFonts w:asciiTheme="minorHAnsi" w:eastAsiaTheme="minorEastAsia" w:hAnsiTheme="minorHAnsi"/>
          <w:b w:val="0"/>
          <w:noProof/>
          <w:sz w:val="22"/>
          <w:lang w:eastAsia="en-US"/>
        </w:rPr>
      </w:pPr>
      <w:hyperlink w:anchor="_Toc73954462" w:history="1">
        <w:r w:rsidR="00560B7C" w:rsidRPr="009675C3">
          <w:rPr>
            <w:rStyle w:val="Hyperlink"/>
            <w:noProof/>
          </w:rPr>
          <w:t>Proposal 9</w:t>
        </w:r>
        <w:r w:rsidR="00560B7C">
          <w:rPr>
            <w:rFonts w:asciiTheme="minorHAnsi" w:eastAsiaTheme="minorEastAsia" w:hAnsiTheme="minorHAnsi"/>
            <w:b w:val="0"/>
            <w:noProof/>
            <w:sz w:val="22"/>
            <w:lang w:eastAsia="en-US"/>
          </w:rPr>
          <w:tab/>
        </w:r>
        <w:r w:rsidR="00560B7C" w:rsidRPr="009675C3">
          <w:rPr>
            <w:rStyle w:val="Hyperlink"/>
            <w:noProof/>
          </w:rPr>
          <w:t>Specify support for a wide bandwidth scheduled PDSCH without a QCL to TRS to significantly simplify multi-TRP operation with dynamic point selection.</w:t>
        </w:r>
      </w:hyperlink>
    </w:p>
    <w:p w14:paraId="0D2CF34E" w14:textId="77777777" w:rsidR="00560B7C" w:rsidRDefault="00AA65DD">
      <w:pPr>
        <w:pStyle w:val="TableofFigures"/>
        <w:tabs>
          <w:tab w:val="right" w:leader="dot" w:pos="9629"/>
        </w:tabs>
        <w:rPr>
          <w:rFonts w:asciiTheme="minorHAnsi" w:eastAsiaTheme="minorEastAsia" w:hAnsiTheme="minorHAnsi"/>
          <w:b w:val="0"/>
          <w:noProof/>
          <w:sz w:val="22"/>
          <w:lang w:eastAsia="en-US"/>
        </w:rPr>
      </w:pPr>
      <w:hyperlink w:anchor="_Toc73954463" w:history="1">
        <w:r w:rsidR="00560B7C" w:rsidRPr="009675C3">
          <w:rPr>
            <w:rStyle w:val="Hyperlink"/>
            <w:noProof/>
          </w:rPr>
          <w:t>Proposal 10</w:t>
        </w:r>
        <w:r w:rsidR="00560B7C">
          <w:rPr>
            <w:rFonts w:asciiTheme="minorHAnsi" w:eastAsiaTheme="minorEastAsia" w:hAnsiTheme="minorHAnsi"/>
            <w:b w:val="0"/>
            <w:noProof/>
            <w:sz w:val="22"/>
            <w:lang w:eastAsia="en-US"/>
          </w:rPr>
          <w:tab/>
        </w:r>
        <w:r w:rsidR="00560B7C" w:rsidRPr="009675C3">
          <w:rPr>
            <w:rStyle w:val="Hyperlink"/>
            <w:noProof/>
          </w:rPr>
          <w:t>Investigate, and if necessary, specify enhancement to L1/L2-centric inter-cell mobility to increase the areas over which the functionality is appliable.</w:t>
        </w:r>
      </w:hyperlink>
    </w:p>
    <w:p w14:paraId="4B4F2615" w14:textId="78B700AF" w:rsidR="00560B7C" w:rsidRDefault="00AA65DD">
      <w:pPr>
        <w:pStyle w:val="TableofFigures"/>
        <w:tabs>
          <w:tab w:val="right" w:leader="dot" w:pos="9629"/>
        </w:tabs>
        <w:rPr>
          <w:rFonts w:asciiTheme="minorHAnsi" w:eastAsiaTheme="minorEastAsia" w:hAnsiTheme="minorHAnsi"/>
          <w:b w:val="0"/>
          <w:noProof/>
          <w:sz w:val="22"/>
          <w:lang w:eastAsia="en-US"/>
        </w:rPr>
      </w:pPr>
      <w:hyperlink w:anchor="_Toc73954464" w:history="1">
        <w:r w:rsidR="00560B7C" w:rsidRPr="009675C3">
          <w:rPr>
            <w:rStyle w:val="Hyperlink"/>
            <w:noProof/>
          </w:rPr>
          <w:t>Proposal 11</w:t>
        </w:r>
        <w:r w:rsidR="00560B7C">
          <w:rPr>
            <w:rFonts w:asciiTheme="minorHAnsi" w:eastAsiaTheme="minorEastAsia" w:hAnsiTheme="minorHAnsi"/>
            <w:b w:val="0"/>
            <w:noProof/>
            <w:sz w:val="22"/>
            <w:lang w:eastAsia="en-US"/>
          </w:rPr>
          <w:tab/>
        </w:r>
        <w:r w:rsidR="00560B7C" w:rsidRPr="009675C3">
          <w:rPr>
            <w:rStyle w:val="Hyperlink"/>
            <w:noProof/>
          </w:rPr>
          <w:t>Investigate and if necessary, specify enhancements to L1/L2-centric mobility that increases the flexibility and reduces the need for RRC pre-configuration of measurement targets.</w:t>
        </w:r>
      </w:hyperlink>
    </w:p>
    <w:p w14:paraId="5A834946" w14:textId="3BF920F5" w:rsidR="006E1C82" w:rsidRPr="00CE0424" w:rsidRDefault="0005243E" w:rsidP="0005243E">
      <w:pPr>
        <w:pStyle w:val="BodyText"/>
        <w:rPr>
          <w:b/>
          <w:bCs/>
        </w:rPr>
      </w:pPr>
      <w:r w:rsidRPr="00336BCE">
        <w:rPr>
          <w:b/>
        </w:rPr>
        <w:fldChar w:fldCharType="end"/>
      </w:r>
    </w:p>
    <w:p w14:paraId="01ED8DE4" w14:textId="501871BF" w:rsidR="00F507D1" w:rsidRDefault="00F12B1D" w:rsidP="00CE0424">
      <w:pPr>
        <w:pStyle w:val="Heading1"/>
      </w:pPr>
      <w:bookmarkStart w:id="24" w:name="_In-sequence_SDU_delivery"/>
      <w:bookmarkEnd w:id="24"/>
      <w:r>
        <w:t>5</w:t>
      </w:r>
      <w:r>
        <w:tab/>
      </w:r>
      <w:r w:rsidR="00F507D1" w:rsidRPr="00CE0424">
        <w:t>References</w:t>
      </w:r>
    </w:p>
    <w:p w14:paraId="6043FF06" w14:textId="670E49B0" w:rsidR="00886435" w:rsidRPr="00CE0424" w:rsidRDefault="00386295" w:rsidP="00886435">
      <w:pPr>
        <w:pStyle w:val="Reference"/>
      </w:pPr>
      <w:bookmarkStart w:id="25" w:name="_Ref73722544"/>
      <w:bookmarkStart w:id="26" w:name="_Ref73828881"/>
      <w:r w:rsidRPr="00386295">
        <w:t>RP-211257</w:t>
      </w:r>
      <w:r w:rsidR="00886435">
        <w:t>, “</w:t>
      </w:r>
      <w:r w:rsidR="003B4244" w:rsidRPr="003B4244">
        <w:t>On CSI Feedback Enhancements for Enhanced URLLC/</w:t>
      </w:r>
      <w:proofErr w:type="spellStart"/>
      <w:r w:rsidR="003B4244" w:rsidRPr="003B4244">
        <w:t>IIoT</w:t>
      </w:r>
      <w:proofErr w:type="spellEnd"/>
      <w:r w:rsidR="00886435">
        <w:t>”, Ericsson</w:t>
      </w:r>
      <w:bookmarkEnd w:id="25"/>
      <w:r w:rsidR="00601209">
        <w:t xml:space="preserve">, </w:t>
      </w:r>
      <w:r w:rsidR="00601209" w:rsidRPr="00601209">
        <w:t>3GPP TSG-RAN Meeting#92e</w:t>
      </w:r>
      <w:r w:rsidR="00601209">
        <w:t xml:space="preserve">, </w:t>
      </w:r>
      <w:r w:rsidR="008B0B61" w:rsidRPr="008B0B61">
        <w:t>June14 – 18, 2021</w:t>
      </w:r>
      <w:r w:rsidR="008B0B61">
        <w:t>.</w:t>
      </w:r>
      <w:bookmarkEnd w:id="26"/>
    </w:p>
    <w:p w14:paraId="54D0907D" w14:textId="77777777" w:rsidR="00886435" w:rsidRPr="00886435" w:rsidRDefault="00886435" w:rsidP="00886435"/>
    <w:p w14:paraId="1A32C998"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BEA34" w14:textId="77777777" w:rsidR="00AA65DD" w:rsidRDefault="00AA65DD">
      <w:r>
        <w:separator/>
      </w:r>
    </w:p>
  </w:endnote>
  <w:endnote w:type="continuationSeparator" w:id="0">
    <w:p w14:paraId="6887DC17" w14:textId="77777777" w:rsidR="00AA65DD" w:rsidRDefault="00AA65DD">
      <w:r>
        <w:continuationSeparator/>
      </w:r>
    </w:p>
  </w:endnote>
  <w:endnote w:type="continuationNotice" w:id="1">
    <w:p w14:paraId="62482657" w14:textId="77777777" w:rsidR="00AA65DD" w:rsidRDefault="00AA6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3E32B" w14:textId="77777777" w:rsidR="00EE3A6D" w:rsidRDefault="00EE3A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6A20D" w14:textId="77777777" w:rsidR="00AA65DD" w:rsidRDefault="00AA65DD">
      <w:r>
        <w:separator/>
      </w:r>
    </w:p>
  </w:footnote>
  <w:footnote w:type="continuationSeparator" w:id="0">
    <w:p w14:paraId="1F9A6C6E" w14:textId="77777777" w:rsidR="00AA65DD" w:rsidRDefault="00AA65DD">
      <w:r>
        <w:continuationSeparator/>
      </w:r>
    </w:p>
  </w:footnote>
  <w:footnote w:type="continuationNotice" w:id="1">
    <w:p w14:paraId="315BA5F6" w14:textId="77777777" w:rsidR="00AA65DD" w:rsidRDefault="00AA6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5FB2A" w14:textId="77777777" w:rsidR="00EE3A6D" w:rsidRDefault="00EE3A6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8B083E"/>
    <w:multiLevelType w:val="hybridMultilevel"/>
    <w:tmpl w:val="E39C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6A36A1"/>
    <w:multiLevelType w:val="hybridMultilevel"/>
    <w:tmpl w:val="139C8C44"/>
    <w:lvl w:ilvl="0" w:tplc="4A6EE9A2">
      <w:start w:val="1"/>
      <w:numFmt w:val="decimal"/>
      <w:lvlText w:val="Observation %1"/>
      <w:lvlJc w:val="left"/>
      <w:pPr>
        <w:tabs>
          <w:tab w:val="num" w:pos="1985"/>
        </w:tabs>
        <w:ind w:left="1985" w:hanging="198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B035F1"/>
    <w:multiLevelType w:val="hybridMultilevel"/>
    <w:tmpl w:val="5C76AD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1"/>
  </w:num>
  <w:num w:numId="5">
    <w:abstractNumId w:val="12"/>
  </w:num>
  <w:num w:numId="6">
    <w:abstractNumId w:val="13"/>
  </w:num>
  <w:num w:numId="7">
    <w:abstractNumId w:val="3"/>
  </w:num>
  <w:num w:numId="8">
    <w:abstractNumId w:val="4"/>
  </w:num>
  <w:num w:numId="9">
    <w:abstractNumId w:val="2"/>
  </w:num>
  <w:num w:numId="10">
    <w:abstractNumId w:val="15"/>
  </w:num>
  <w:num w:numId="11">
    <w:abstractNumId w:val="6"/>
  </w:num>
  <w:num w:numId="12">
    <w:abstractNumId w:val="14"/>
  </w:num>
  <w:num w:numId="13">
    <w:abstractNumId w:val="8"/>
  </w:num>
  <w:num w:numId="14">
    <w:abstractNumId w:val="5"/>
  </w:num>
  <w:num w:numId="15">
    <w:abstractNumId w:val="10"/>
  </w:num>
  <w:num w:numId="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0AB8"/>
    <w:rsid w:val="00002A37"/>
    <w:rsid w:val="00002DF0"/>
    <w:rsid w:val="00003EC1"/>
    <w:rsid w:val="00003EF2"/>
    <w:rsid w:val="0000564C"/>
    <w:rsid w:val="00006446"/>
    <w:rsid w:val="00006896"/>
    <w:rsid w:val="00007CDC"/>
    <w:rsid w:val="00011B28"/>
    <w:rsid w:val="000130DB"/>
    <w:rsid w:val="00015085"/>
    <w:rsid w:val="00015D15"/>
    <w:rsid w:val="000164B6"/>
    <w:rsid w:val="000170E4"/>
    <w:rsid w:val="000251BD"/>
    <w:rsid w:val="0002564D"/>
    <w:rsid w:val="00025ECA"/>
    <w:rsid w:val="00027D3E"/>
    <w:rsid w:val="00031BD9"/>
    <w:rsid w:val="000325B8"/>
    <w:rsid w:val="00034C15"/>
    <w:rsid w:val="00036BA1"/>
    <w:rsid w:val="00041EE8"/>
    <w:rsid w:val="000422E2"/>
    <w:rsid w:val="0004260B"/>
    <w:rsid w:val="00042F22"/>
    <w:rsid w:val="000444EF"/>
    <w:rsid w:val="0004735A"/>
    <w:rsid w:val="0005243E"/>
    <w:rsid w:val="00052A07"/>
    <w:rsid w:val="000531FA"/>
    <w:rsid w:val="000534E3"/>
    <w:rsid w:val="00053A81"/>
    <w:rsid w:val="0005606A"/>
    <w:rsid w:val="00056FC6"/>
    <w:rsid w:val="00057117"/>
    <w:rsid w:val="00060714"/>
    <w:rsid w:val="000611E0"/>
    <w:rsid w:val="000616E7"/>
    <w:rsid w:val="0006483A"/>
    <w:rsid w:val="0006487E"/>
    <w:rsid w:val="00065E1A"/>
    <w:rsid w:val="00066014"/>
    <w:rsid w:val="00070E47"/>
    <w:rsid w:val="000718F4"/>
    <w:rsid w:val="00073684"/>
    <w:rsid w:val="00077E5F"/>
    <w:rsid w:val="0008036A"/>
    <w:rsid w:val="00080405"/>
    <w:rsid w:val="00081AE6"/>
    <w:rsid w:val="0008304B"/>
    <w:rsid w:val="000855EB"/>
    <w:rsid w:val="00085B52"/>
    <w:rsid w:val="000866F2"/>
    <w:rsid w:val="00086F5B"/>
    <w:rsid w:val="0009009F"/>
    <w:rsid w:val="00091557"/>
    <w:rsid w:val="000924C1"/>
    <w:rsid w:val="000924F0"/>
    <w:rsid w:val="00093474"/>
    <w:rsid w:val="00094B89"/>
    <w:rsid w:val="0009510F"/>
    <w:rsid w:val="00095FB6"/>
    <w:rsid w:val="000A0672"/>
    <w:rsid w:val="000A1B7B"/>
    <w:rsid w:val="000A3B1B"/>
    <w:rsid w:val="000A56F2"/>
    <w:rsid w:val="000B181F"/>
    <w:rsid w:val="000B2719"/>
    <w:rsid w:val="000B3A8F"/>
    <w:rsid w:val="000B4AB9"/>
    <w:rsid w:val="000B4C28"/>
    <w:rsid w:val="000B4C31"/>
    <w:rsid w:val="000B58C3"/>
    <w:rsid w:val="000B61E9"/>
    <w:rsid w:val="000C165A"/>
    <w:rsid w:val="000C2E19"/>
    <w:rsid w:val="000D0D07"/>
    <w:rsid w:val="000D15EA"/>
    <w:rsid w:val="000D4797"/>
    <w:rsid w:val="000D5AB8"/>
    <w:rsid w:val="000D5EF9"/>
    <w:rsid w:val="000D5F44"/>
    <w:rsid w:val="000E0527"/>
    <w:rsid w:val="000E1A46"/>
    <w:rsid w:val="000E1E92"/>
    <w:rsid w:val="000E2629"/>
    <w:rsid w:val="000E41AC"/>
    <w:rsid w:val="000E6516"/>
    <w:rsid w:val="000E65B4"/>
    <w:rsid w:val="000F06D6"/>
    <w:rsid w:val="000F0EB1"/>
    <w:rsid w:val="000F1106"/>
    <w:rsid w:val="000F11A8"/>
    <w:rsid w:val="000F3BE9"/>
    <w:rsid w:val="000F3F6C"/>
    <w:rsid w:val="000F5FDA"/>
    <w:rsid w:val="000F6DF3"/>
    <w:rsid w:val="001005FF"/>
    <w:rsid w:val="0010070D"/>
    <w:rsid w:val="00101017"/>
    <w:rsid w:val="00105B90"/>
    <w:rsid w:val="001062FB"/>
    <w:rsid w:val="001063E6"/>
    <w:rsid w:val="001115E6"/>
    <w:rsid w:val="00113CF4"/>
    <w:rsid w:val="001153EA"/>
    <w:rsid w:val="00115643"/>
    <w:rsid w:val="00116765"/>
    <w:rsid w:val="00117530"/>
    <w:rsid w:val="001175AF"/>
    <w:rsid w:val="001177FC"/>
    <w:rsid w:val="00117B8C"/>
    <w:rsid w:val="00120348"/>
    <w:rsid w:val="00120DE7"/>
    <w:rsid w:val="001212FD"/>
    <w:rsid w:val="001219F5"/>
    <w:rsid w:val="00121A20"/>
    <w:rsid w:val="001227CB"/>
    <w:rsid w:val="0012377F"/>
    <w:rsid w:val="00124305"/>
    <w:rsid w:val="00124314"/>
    <w:rsid w:val="00124463"/>
    <w:rsid w:val="00125A9D"/>
    <w:rsid w:val="00126B4A"/>
    <w:rsid w:val="00132FD0"/>
    <w:rsid w:val="001344C0"/>
    <w:rsid w:val="001346FA"/>
    <w:rsid w:val="00135252"/>
    <w:rsid w:val="0013543E"/>
    <w:rsid w:val="001371AD"/>
    <w:rsid w:val="00137AB5"/>
    <w:rsid w:val="00137F0B"/>
    <w:rsid w:val="001402CF"/>
    <w:rsid w:val="001428CE"/>
    <w:rsid w:val="00142BC0"/>
    <w:rsid w:val="0014442A"/>
    <w:rsid w:val="00151502"/>
    <w:rsid w:val="00151E23"/>
    <w:rsid w:val="001526E0"/>
    <w:rsid w:val="00153407"/>
    <w:rsid w:val="001551B5"/>
    <w:rsid w:val="0015582D"/>
    <w:rsid w:val="00162356"/>
    <w:rsid w:val="00162668"/>
    <w:rsid w:val="00162A24"/>
    <w:rsid w:val="001635AB"/>
    <w:rsid w:val="00163E2F"/>
    <w:rsid w:val="001658EA"/>
    <w:rsid w:val="001659C1"/>
    <w:rsid w:val="001662A9"/>
    <w:rsid w:val="00167198"/>
    <w:rsid w:val="0017282E"/>
    <w:rsid w:val="00173A8E"/>
    <w:rsid w:val="0017502C"/>
    <w:rsid w:val="0018143F"/>
    <w:rsid w:val="00181FF8"/>
    <w:rsid w:val="00184E4C"/>
    <w:rsid w:val="00187100"/>
    <w:rsid w:val="00190AC1"/>
    <w:rsid w:val="0019341A"/>
    <w:rsid w:val="00197DF9"/>
    <w:rsid w:val="001A1987"/>
    <w:rsid w:val="001A2564"/>
    <w:rsid w:val="001A6173"/>
    <w:rsid w:val="001A6CBA"/>
    <w:rsid w:val="001B0D97"/>
    <w:rsid w:val="001B249E"/>
    <w:rsid w:val="001B46B3"/>
    <w:rsid w:val="001B5A5D"/>
    <w:rsid w:val="001B6F01"/>
    <w:rsid w:val="001C1CE5"/>
    <w:rsid w:val="001C3D2A"/>
    <w:rsid w:val="001C4CD0"/>
    <w:rsid w:val="001D51BA"/>
    <w:rsid w:val="001D53E7"/>
    <w:rsid w:val="001D6342"/>
    <w:rsid w:val="001D6D53"/>
    <w:rsid w:val="001E13E7"/>
    <w:rsid w:val="001E30EF"/>
    <w:rsid w:val="001E58E2"/>
    <w:rsid w:val="001E7AED"/>
    <w:rsid w:val="001F2885"/>
    <w:rsid w:val="001F3916"/>
    <w:rsid w:val="001F54C5"/>
    <w:rsid w:val="001F662C"/>
    <w:rsid w:val="001F7074"/>
    <w:rsid w:val="001F7E63"/>
    <w:rsid w:val="00200490"/>
    <w:rsid w:val="00201F3A"/>
    <w:rsid w:val="00203F96"/>
    <w:rsid w:val="002069B2"/>
    <w:rsid w:val="00207FA3"/>
    <w:rsid w:val="002129BD"/>
    <w:rsid w:val="00214DA8"/>
    <w:rsid w:val="00215423"/>
    <w:rsid w:val="002156C1"/>
    <w:rsid w:val="002158FA"/>
    <w:rsid w:val="00217AA7"/>
    <w:rsid w:val="00220600"/>
    <w:rsid w:val="00220A27"/>
    <w:rsid w:val="002216E6"/>
    <w:rsid w:val="00222314"/>
    <w:rsid w:val="002224DB"/>
    <w:rsid w:val="00223FCB"/>
    <w:rsid w:val="002252C3"/>
    <w:rsid w:val="0022535C"/>
    <w:rsid w:val="00225913"/>
    <w:rsid w:val="00225C54"/>
    <w:rsid w:val="002279A1"/>
    <w:rsid w:val="002304D8"/>
    <w:rsid w:val="00230765"/>
    <w:rsid w:val="00230D18"/>
    <w:rsid w:val="002319E4"/>
    <w:rsid w:val="00233A09"/>
    <w:rsid w:val="00235632"/>
    <w:rsid w:val="00235872"/>
    <w:rsid w:val="00241559"/>
    <w:rsid w:val="002435B3"/>
    <w:rsid w:val="00243D1C"/>
    <w:rsid w:val="002458EB"/>
    <w:rsid w:val="002500C8"/>
    <w:rsid w:val="00251CAF"/>
    <w:rsid w:val="00252300"/>
    <w:rsid w:val="0025245C"/>
    <w:rsid w:val="00254083"/>
    <w:rsid w:val="00257543"/>
    <w:rsid w:val="002617E7"/>
    <w:rsid w:val="00264228"/>
    <w:rsid w:val="00264334"/>
    <w:rsid w:val="0026473E"/>
    <w:rsid w:val="00266214"/>
    <w:rsid w:val="002676F5"/>
    <w:rsid w:val="00267C83"/>
    <w:rsid w:val="00270DF9"/>
    <w:rsid w:val="0027131D"/>
    <w:rsid w:val="0027144F"/>
    <w:rsid w:val="00271813"/>
    <w:rsid w:val="00271F3A"/>
    <w:rsid w:val="00273278"/>
    <w:rsid w:val="002737F4"/>
    <w:rsid w:val="002751E1"/>
    <w:rsid w:val="00277EEE"/>
    <w:rsid w:val="002805F5"/>
    <w:rsid w:val="00280751"/>
    <w:rsid w:val="00281202"/>
    <w:rsid w:val="0028280A"/>
    <w:rsid w:val="00286ACD"/>
    <w:rsid w:val="00287838"/>
    <w:rsid w:val="002907B5"/>
    <w:rsid w:val="00292EB7"/>
    <w:rsid w:val="00296227"/>
    <w:rsid w:val="00296F44"/>
    <w:rsid w:val="0029777D"/>
    <w:rsid w:val="002A055E"/>
    <w:rsid w:val="002A0A2B"/>
    <w:rsid w:val="002A1812"/>
    <w:rsid w:val="002A1D4E"/>
    <w:rsid w:val="002A1DC9"/>
    <w:rsid w:val="002A2869"/>
    <w:rsid w:val="002A3A5C"/>
    <w:rsid w:val="002A4905"/>
    <w:rsid w:val="002A5A95"/>
    <w:rsid w:val="002A5ABF"/>
    <w:rsid w:val="002B19D5"/>
    <w:rsid w:val="002B24D6"/>
    <w:rsid w:val="002B4D4C"/>
    <w:rsid w:val="002C41E6"/>
    <w:rsid w:val="002D071A"/>
    <w:rsid w:val="002D09F1"/>
    <w:rsid w:val="002D12C6"/>
    <w:rsid w:val="002D1AEE"/>
    <w:rsid w:val="002D34B2"/>
    <w:rsid w:val="002D48B0"/>
    <w:rsid w:val="002D4EF6"/>
    <w:rsid w:val="002D5B37"/>
    <w:rsid w:val="002D6444"/>
    <w:rsid w:val="002D7637"/>
    <w:rsid w:val="002E17F2"/>
    <w:rsid w:val="002E55B6"/>
    <w:rsid w:val="002E7CAE"/>
    <w:rsid w:val="002F2771"/>
    <w:rsid w:val="002F2E6A"/>
    <w:rsid w:val="002F37A9"/>
    <w:rsid w:val="002F65A2"/>
    <w:rsid w:val="002F67A5"/>
    <w:rsid w:val="00301CE6"/>
    <w:rsid w:val="0030256B"/>
    <w:rsid w:val="00303E2E"/>
    <w:rsid w:val="003045ED"/>
    <w:rsid w:val="0030501F"/>
    <w:rsid w:val="00306BC7"/>
    <w:rsid w:val="00306CB0"/>
    <w:rsid w:val="00307083"/>
    <w:rsid w:val="00307BA1"/>
    <w:rsid w:val="00311702"/>
    <w:rsid w:val="00311BC4"/>
    <w:rsid w:val="00311E82"/>
    <w:rsid w:val="00313FD6"/>
    <w:rsid w:val="003143BD"/>
    <w:rsid w:val="00315363"/>
    <w:rsid w:val="003203ED"/>
    <w:rsid w:val="00322C9F"/>
    <w:rsid w:val="00322DF0"/>
    <w:rsid w:val="00324D23"/>
    <w:rsid w:val="003276B0"/>
    <w:rsid w:val="00330868"/>
    <w:rsid w:val="00331751"/>
    <w:rsid w:val="00334579"/>
    <w:rsid w:val="00335858"/>
    <w:rsid w:val="00335A44"/>
    <w:rsid w:val="00336BDA"/>
    <w:rsid w:val="00337936"/>
    <w:rsid w:val="00342518"/>
    <w:rsid w:val="00342739"/>
    <w:rsid w:val="00342BD7"/>
    <w:rsid w:val="003452FE"/>
    <w:rsid w:val="00345897"/>
    <w:rsid w:val="00346DB5"/>
    <w:rsid w:val="003477B1"/>
    <w:rsid w:val="00350D18"/>
    <w:rsid w:val="003527BA"/>
    <w:rsid w:val="00357380"/>
    <w:rsid w:val="003602D9"/>
    <w:rsid w:val="003604CE"/>
    <w:rsid w:val="003624F0"/>
    <w:rsid w:val="00362A86"/>
    <w:rsid w:val="00365405"/>
    <w:rsid w:val="00365EC6"/>
    <w:rsid w:val="003672FA"/>
    <w:rsid w:val="00370E47"/>
    <w:rsid w:val="00372AAA"/>
    <w:rsid w:val="003742AC"/>
    <w:rsid w:val="0037463A"/>
    <w:rsid w:val="0037581E"/>
    <w:rsid w:val="00377CE1"/>
    <w:rsid w:val="003839E5"/>
    <w:rsid w:val="00383B3C"/>
    <w:rsid w:val="00385BF0"/>
    <w:rsid w:val="00386295"/>
    <w:rsid w:val="00387492"/>
    <w:rsid w:val="003939FF"/>
    <w:rsid w:val="0039485C"/>
    <w:rsid w:val="0039670B"/>
    <w:rsid w:val="00397F97"/>
    <w:rsid w:val="003A2223"/>
    <w:rsid w:val="003A2A0F"/>
    <w:rsid w:val="003A3B46"/>
    <w:rsid w:val="003A45A1"/>
    <w:rsid w:val="003A5B0A"/>
    <w:rsid w:val="003A6BAC"/>
    <w:rsid w:val="003A70A4"/>
    <w:rsid w:val="003A7EF3"/>
    <w:rsid w:val="003B0333"/>
    <w:rsid w:val="003B0A40"/>
    <w:rsid w:val="003B159C"/>
    <w:rsid w:val="003B2248"/>
    <w:rsid w:val="003B369F"/>
    <w:rsid w:val="003B36A3"/>
    <w:rsid w:val="003B4244"/>
    <w:rsid w:val="003B64BB"/>
    <w:rsid w:val="003B7FE5"/>
    <w:rsid w:val="003C11C8"/>
    <w:rsid w:val="003C2702"/>
    <w:rsid w:val="003C4637"/>
    <w:rsid w:val="003C5ACC"/>
    <w:rsid w:val="003C7806"/>
    <w:rsid w:val="003D109F"/>
    <w:rsid w:val="003D1951"/>
    <w:rsid w:val="003D2478"/>
    <w:rsid w:val="003D25DC"/>
    <w:rsid w:val="003D3C45"/>
    <w:rsid w:val="003D48E3"/>
    <w:rsid w:val="003D5B1F"/>
    <w:rsid w:val="003E074B"/>
    <w:rsid w:val="003E15FA"/>
    <w:rsid w:val="003E33A7"/>
    <w:rsid w:val="003E4A97"/>
    <w:rsid w:val="003E55E4"/>
    <w:rsid w:val="003E74E3"/>
    <w:rsid w:val="003F05C7"/>
    <w:rsid w:val="003F1C52"/>
    <w:rsid w:val="003F2CD4"/>
    <w:rsid w:val="003F6BBE"/>
    <w:rsid w:val="004000E8"/>
    <w:rsid w:val="00400C0F"/>
    <w:rsid w:val="00401A21"/>
    <w:rsid w:val="00402E2B"/>
    <w:rsid w:val="00403979"/>
    <w:rsid w:val="00404DB9"/>
    <w:rsid w:val="0040512B"/>
    <w:rsid w:val="00405CA5"/>
    <w:rsid w:val="00407CD3"/>
    <w:rsid w:val="00410134"/>
    <w:rsid w:val="00410B72"/>
    <w:rsid w:val="00410F18"/>
    <w:rsid w:val="0041263E"/>
    <w:rsid w:val="00413AAC"/>
    <w:rsid w:val="00413E92"/>
    <w:rsid w:val="00414B6F"/>
    <w:rsid w:val="004159C7"/>
    <w:rsid w:val="00416BEB"/>
    <w:rsid w:val="00421105"/>
    <w:rsid w:val="00422AA4"/>
    <w:rsid w:val="00424282"/>
    <w:rsid w:val="004242F4"/>
    <w:rsid w:val="00426403"/>
    <w:rsid w:val="00427248"/>
    <w:rsid w:val="0043193A"/>
    <w:rsid w:val="0043359D"/>
    <w:rsid w:val="004357C4"/>
    <w:rsid w:val="00437447"/>
    <w:rsid w:val="00441A01"/>
    <w:rsid w:val="00441A92"/>
    <w:rsid w:val="00442E45"/>
    <w:rsid w:val="004431DC"/>
    <w:rsid w:val="00444F56"/>
    <w:rsid w:val="00446215"/>
    <w:rsid w:val="00446488"/>
    <w:rsid w:val="004517AA"/>
    <w:rsid w:val="0045195C"/>
    <w:rsid w:val="00452CAC"/>
    <w:rsid w:val="00457565"/>
    <w:rsid w:val="00457B71"/>
    <w:rsid w:val="00462A0C"/>
    <w:rsid w:val="00466433"/>
    <w:rsid w:val="004669E2"/>
    <w:rsid w:val="00470A3E"/>
    <w:rsid w:val="00470C31"/>
    <w:rsid w:val="00471DE0"/>
    <w:rsid w:val="004722E8"/>
    <w:rsid w:val="004734D0"/>
    <w:rsid w:val="0047556B"/>
    <w:rsid w:val="00477768"/>
    <w:rsid w:val="004811C5"/>
    <w:rsid w:val="00481BC6"/>
    <w:rsid w:val="00485469"/>
    <w:rsid w:val="00485F04"/>
    <w:rsid w:val="0049027B"/>
    <w:rsid w:val="00492BC5"/>
    <w:rsid w:val="004964F1"/>
    <w:rsid w:val="00497A76"/>
    <w:rsid w:val="004A02E4"/>
    <w:rsid w:val="004A16BC"/>
    <w:rsid w:val="004A2B94"/>
    <w:rsid w:val="004A743B"/>
    <w:rsid w:val="004B52C5"/>
    <w:rsid w:val="004B6F6A"/>
    <w:rsid w:val="004B7C0C"/>
    <w:rsid w:val="004B7C68"/>
    <w:rsid w:val="004C03F6"/>
    <w:rsid w:val="004C2322"/>
    <w:rsid w:val="004C3796"/>
    <w:rsid w:val="004C3898"/>
    <w:rsid w:val="004C7D00"/>
    <w:rsid w:val="004D36B1"/>
    <w:rsid w:val="004D5B67"/>
    <w:rsid w:val="004D7EBD"/>
    <w:rsid w:val="004E2680"/>
    <w:rsid w:val="004E28F9"/>
    <w:rsid w:val="004E3BB8"/>
    <w:rsid w:val="004E462E"/>
    <w:rsid w:val="004E506B"/>
    <w:rsid w:val="004E56DC"/>
    <w:rsid w:val="004E76F4"/>
    <w:rsid w:val="004F0B4E"/>
    <w:rsid w:val="004F0B6C"/>
    <w:rsid w:val="004F2078"/>
    <w:rsid w:val="004F4DA3"/>
    <w:rsid w:val="004F51C5"/>
    <w:rsid w:val="004F7CDD"/>
    <w:rsid w:val="005015EB"/>
    <w:rsid w:val="00506557"/>
    <w:rsid w:val="0050677A"/>
    <w:rsid w:val="005108D8"/>
    <w:rsid w:val="005116F9"/>
    <w:rsid w:val="00514362"/>
    <w:rsid w:val="00514EAB"/>
    <w:rsid w:val="005153A7"/>
    <w:rsid w:val="005173BC"/>
    <w:rsid w:val="005219CF"/>
    <w:rsid w:val="005238EC"/>
    <w:rsid w:val="00523AE6"/>
    <w:rsid w:val="0052506B"/>
    <w:rsid w:val="00525511"/>
    <w:rsid w:val="0052714C"/>
    <w:rsid w:val="0052779B"/>
    <w:rsid w:val="00531FAC"/>
    <w:rsid w:val="005342D8"/>
    <w:rsid w:val="005348A7"/>
    <w:rsid w:val="00534B59"/>
    <w:rsid w:val="00536073"/>
    <w:rsid w:val="00536219"/>
    <w:rsid w:val="00536759"/>
    <w:rsid w:val="00537C62"/>
    <w:rsid w:val="00546970"/>
    <w:rsid w:val="0055031D"/>
    <w:rsid w:val="00554058"/>
    <w:rsid w:val="00554E19"/>
    <w:rsid w:val="00560B7C"/>
    <w:rsid w:val="0056121F"/>
    <w:rsid w:val="005612F6"/>
    <w:rsid w:val="00561CAC"/>
    <w:rsid w:val="00572505"/>
    <w:rsid w:val="005728C9"/>
    <w:rsid w:val="0057323B"/>
    <w:rsid w:val="00582809"/>
    <w:rsid w:val="00582858"/>
    <w:rsid w:val="0058598D"/>
    <w:rsid w:val="0058798C"/>
    <w:rsid w:val="00587F7D"/>
    <w:rsid w:val="005900FA"/>
    <w:rsid w:val="005935A4"/>
    <w:rsid w:val="00593CAD"/>
    <w:rsid w:val="005948C2"/>
    <w:rsid w:val="00595DCA"/>
    <w:rsid w:val="0059779B"/>
    <w:rsid w:val="005A209A"/>
    <w:rsid w:val="005A291F"/>
    <w:rsid w:val="005A662D"/>
    <w:rsid w:val="005A7013"/>
    <w:rsid w:val="005B014B"/>
    <w:rsid w:val="005B1409"/>
    <w:rsid w:val="005B35D7"/>
    <w:rsid w:val="005B392A"/>
    <w:rsid w:val="005B3AA3"/>
    <w:rsid w:val="005B3C5B"/>
    <w:rsid w:val="005B6F83"/>
    <w:rsid w:val="005C1976"/>
    <w:rsid w:val="005C36A8"/>
    <w:rsid w:val="005C6CF6"/>
    <w:rsid w:val="005C74FB"/>
    <w:rsid w:val="005D1602"/>
    <w:rsid w:val="005D4D1A"/>
    <w:rsid w:val="005D631D"/>
    <w:rsid w:val="005D6C94"/>
    <w:rsid w:val="005E385F"/>
    <w:rsid w:val="005E5B81"/>
    <w:rsid w:val="005E773D"/>
    <w:rsid w:val="005F10FC"/>
    <w:rsid w:val="005F2CB1"/>
    <w:rsid w:val="005F3025"/>
    <w:rsid w:val="005F3C42"/>
    <w:rsid w:val="005F618C"/>
    <w:rsid w:val="005F70BD"/>
    <w:rsid w:val="00601209"/>
    <w:rsid w:val="0060283C"/>
    <w:rsid w:val="00604F14"/>
    <w:rsid w:val="006113FC"/>
    <w:rsid w:val="00611B83"/>
    <w:rsid w:val="006131FE"/>
    <w:rsid w:val="00613257"/>
    <w:rsid w:val="00617C71"/>
    <w:rsid w:val="00620A71"/>
    <w:rsid w:val="00620D80"/>
    <w:rsid w:val="00622A39"/>
    <w:rsid w:val="006234A6"/>
    <w:rsid w:val="006255E7"/>
    <w:rsid w:val="00625796"/>
    <w:rsid w:val="00630001"/>
    <w:rsid w:val="006311B3"/>
    <w:rsid w:val="006318BD"/>
    <w:rsid w:val="0063284C"/>
    <w:rsid w:val="00633259"/>
    <w:rsid w:val="00633DD8"/>
    <w:rsid w:val="00636398"/>
    <w:rsid w:val="00636701"/>
    <w:rsid w:val="006368D3"/>
    <w:rsid w:val="0063775F"/>
    <w:rsid w:val="006377EC"/>
    <w:rsid w:val="00640028"/>
    <w:rsid w:val="0064151F"/>
    <w:rsid w:val="00641533"/>
    <w:rsid w:val="00641F76"/>
    <w:rsid w:val="0064208D"/>
    <w:rsid w:val="00643475"/>
    <w:rsid w:val="0064396A"/>
    <w:rsid w:val="00643ECF"/>
    <w:rsid w:val="0064613D"/>
    <w:rsid w:val="0064624E"/>
    <w:rsid w:val="00650AB9"/>
    <w:rsid w:val="00652EB4"/>
    <w:rsid w:val="00655733"/>
    <w:rsid w:val="00655ACD"/>
    <w:rsid w:val="00656A92"/>
    <w:rsid w:val="00656DDE"/>
    <w:rsid w:val="0066011D"/>
    <w:rsid w:val="006607C0"/>
    <w:rsid w:val="006613A6"/>
    <w:rsid w:val="00661EA5"/>
    <w:rsid w:val="006627A2"/>
    <w:rsid w:val="006634E6"/>
    <w:rsid w:val="00664C6F"/>
    <w:rsid w:val="006655EE"/>
    <w:rsid w:val="006676F9"/>
    <w:rsid w:val="00667EE7"/>
    <w:rsid w:val="00670922"/>
    <w:rsid w:val="00670BE1"/>
    <w:rsid w:val="00671ED7"/>
    <w:rsid w:val="0067218F"/>
    <w:rsid w:val="006727C8"/>
    <w:rsid w:val="006741F2"/>
    <w:rsid w:val="00674698"/>
    <w:rsid w:val="00674CC3"/>
    <w:rsid w:val="00675C72"/>
    <w:rsid w:val="006771F9"/>
    <w:rsid w:val="006776D7"/>
    <w:rsid w:val="00681003"/>
    <w:rsid w:val="006817C9"/>
    <w:rsid w:val="00683ECE"/>
    <w:rsid w:val="006860B9"/>
    <w:rsid w:val="006911D6"/>
    <w:rsid w:val="00695D9F"/>
    <w:rsid w:val="00695FC2"/>
    <w:rsid w:val="00696949"/>
    <w:rsid w:val="00697052"/>
    <w:rsid w:val="006A31A8"/>
    <w:rsid w:val="006A46FB"/>
    <w:rsid w:val="006A5E28"/>
    <w:rsid w:val="006A697B"/>
    <w:rsid w:val="006A6A6E"/>
    <w:rsid w:val="006A7AFF"/>
    <w:rsid w:val="006B1816"/>
    <w:rsid w:val="006B2099"/>
    <w:rsid w:val="006B50CF"/>
    <w:rsid w:val="006B640E"/>
    <w:rsid w:val="006C03B8"/>
    <w:rsid w:val="006C1E01"/>
    <w:rsid w:val="006C3AF3"/>
    <w:rsid w:val="006C4BD7"/>
    <w:rsid w:val="006C598A"/>
    <w:rsid w:val="006C5EC9"/>
    <w:rsid w:val="006C6059"/>
    <w:rsid w:val="006C7522"/>
    <w:rsid w:val="006D0953"/>
    <w:rsid w:val="006D17F1"/>
    <w:rsid w:val="006D2320"/>
    <w:rsid w:val="006D6F08"/>
    <w:rsid w:val="006E042B"/>
    <w:rsid w:val="006E062C"/>
    <w:rsid w:val="006E15B4"/>
    <w:rsid w:val="006E1C82"/>
    <w:rsid w:val="006E1F7D"/>
    <w:rsid w:val="006E28B7"/>
    <w:rsid w:val="006E2A9B"/>
    <w:rsid w:val="006E3310"/>
    <w:rsid w:val="006E4E39"/>
    <w:rsid w:val="006E565E"/>
    <w:rsid w:val="006E673D"/>
    <w:rsid w:val="006E7D3B"/>
    <w:rsid w:val="006F1B70"/>
    <w:rsid w:val="006F341D"/>
    <w:rsid w:val="006F3CDE"/>
    <w:rsid w:val="006F58D4"/>
    <w:rsid w:val="006F6582"/>
    <w:rsid w:val="007001EC"/>
    <w:rsid w:val="007017A8"/>
    <w:rsid w:val="00701B2D"/>
    <w:rsid w:val="0070346E"/>
    <w:rsid w:val="00703F53"/>
    <w:rsid w:val="00704A0F"/>
    <w:rsid w:val="00704EDB"/>
    <w:rsid w:val="00705BB7"/>
    <w:rsid w:val="00706101"/>
    <w:rsid w:val="00706ACF"/>
    <w:rsid w:val="00707072"/>
    <w:rsid w:val="00707D61"/>
    <w:rsid w:val="00712287"/>
    <w:rsid w:val="00712772"/>
    <w:rsid w:val="007148D3"/>
    <w:rsid w:val="00715B9A"/>
    <w:rsid w:val="00717677"/>
    <w:rsid w:val="0072011E"/>
    <w:rsid w:val="00720338"/>
    <w:rsid w:val="00721078"/>
    <w:rsid w:val="007257D0"/>
    <w:rsid w:val="00726EA6"/>
    <w:rsid w:val="00727208"/>
    <w:rsid w:val="00727680"/>
    <w:rsid w:val="00727F67"/>
    <w:rsid w:val="0073101D"/>
    <w:rsid w:val="00731247"/>
    <w:rsid w:val="007348B1"/>
    <w:rsid w:val="007362A6"/>
    <w:rsid w:val="00736D7D"/>
    <w:rsid w:val="00740E58"/>
    <w:rsid w:val="00743AC7"/>
    <w:rsid w:val="007445A0"/>
    <w:rsid w:val="0074524B"/>
    <w:rsid w:val="00745D16"/>
    <w:rsid w:val="00747D8B"/>
    <w:rsid w:val="00751228"/>
    <w:rsid w:val="007571E1"/>
    <w:rsid w:val="007604B2"/>
    <w:rsid w:val="0076093D"/>
    <w:rsid w:val="00763FD2"/>
    <w:rsid w:val="00763FEC"/>
    <w:rsid w:val="007648AC"/>
    <w:rsid w:val="00765281"/>
    <w:rsid w:val="00766BAD"/>
    <w:rsid w:val="007729A2"/>
    <w:rsid w:val="007752EF"/>
    <w:rsid w:val="007755F2"/>
    <w:rsid w:val="00776971"/>
    <w:rsid w:val="00777EFE"/>
    <w:rsid w:val="00780A80"/>
    <w:rsid w:val="0078177E"/>
    <w:rsid w:val="00782F04"/>
    <w:rsid w:val="0078304C"/>
    <w:rsid w:val="00783673"/>
    <w:rsid w:val="00784850"/>
    <w:rsid w:val="00785490"/>
    <w:rsid w:val="00787400"/>
    <w:rsid w:val="00787734"/>
    <w:rsid w:val="0079209F"/>
    <w:rsid w:val="007925EA"/>
    <w:rsid w:val="00793CD8"/>
    <w:rsid w:val="00795C92"/>
    <w:rsid w:val="00796231"/>
    <w:rsid w:val="007A1A7C"/>
    <w:rsid w:val="007A1CB3"/>
    <w:rsid w:val="007A2C0D"/>
    <w:rsid w:val="007A306F"/>
    <w:rsid w:val="007A3EB1"/>
    <w:rsid w:val="007A40D4"/>
    <w:rsid w:val="007A43A6"/>
    <w:rsid w:val="007A58A6"/>
    <w:rsid w:val="007B3D2D"/>
    <w:rsid w:val="007B50AE"/>
    <w:rsid w:val="007B51DF"/>
    <w:rsid w:val="007B78FB"/>
    <w:rsid w:val="007C05DD"/>
    <w:rsid w:val="007C1449"/>
    <w:rsid w:val="007C3D18"/>
    <w:rsid w:val="007C59A6"/>
    <w:rsid w:val="007C60BF"/>
    <w:rsid w:val="007C6A07"/>
    <w:rsid w:val="007C75A1"/>
    <w:rsid w:val="007C77A5"/>
    <w:rsid w:val="007D04E5"/>
    <w:rsid w:val="007D5901"/>
    <w:rsid w:val="007D7526"/>
    <w:rsid w:val="007E25FD"/>
    <w:rsid w:val="007E4610"/>
    <w:rsid w:val="007E4715"/>
    <w:rsid w:val="007E505B"/>
    <w:rsid w:val="007E689F"/>
    <w:rsid w:val="007E7091"/>
    <w:rsid w:val="007E7AF8"/>
    <w:rsid w:val="007F0569"/>
    <w:rsid w:val="007F5262"/>
    <w:rsid w:val="007F56E5"/>
    <w:rsid w:val="007F7A84"/>
    <w:rsid w:val="00802157"/>
    <w:rsid w:val="00803FAE"/>
    <w:rsid w:val="0080605F"/>
    <w:rsid w:val="0080712D"/>
    <w:rsid w:val="00807786"/>
    <w:rsid w:val="00807B27"/>
    <w:rsid w:val="00811FCB"/>
    <w:rsid w:val="008158D6"/>
    <w:rsid w:val="00815BC4"/>
    <w:rsid w:val="00817196"/>
    <w:rsid w:val="0082029D"/>
    <w:rsid w:val="0082153D"/>
    <w:rsid w:val="00821DD5"/>
    <w:rsid w:val="008235DB"/>
    <w:rsid w:val="00824AB4"/>
    <w:rsid w:val="0082552B"/>
    <w:rsid w:val="00825C22"/>
    <w:rsid w:val="00825C42"/>
    <w:rsid w:val="00825D25"/>
    <w:rsid w:val="00826B21"/>
    <w:rsid w:val="008270F8"/>
    <w:rsid w:val="00827D6F"/>
    <w:rsid w:val="00830F39"/>
    <w:rsid w:val="00834AE0"/>
    <w:rsid w:val="00835F44"/>
    <w:rsid w:val="008376AC"/>
    <w:rsid w:val="00843EF1"/>
    <w:rsid w:val="008444E8"/>
    <w:rsid w:val="00844E80"/>
    <w:rsid w:val="00846705"/>
    <w:rsid w:val="00846FE7"/>
    <w:rsid w:val="0085491A"/>
    <w:rsid w:val="008555F6"/>
    <w:rsid w:val="00856911"/>
    <w:rsid w:val="00860A5E"/>
    <w:rsid w:val="0086193B"/>
    <w:rsid w:val="0086619E"/>
    <w:rsid w:val="008677FD"/>
    <w:rsid w:val="00867955"/>
    <w:rsid w:val="008706D4"/>
    <w:rsid w:val="00870B00"/>
    <w:rsid w:val="00870F8A"/>
    <w:rsid w:val="008719A4"/>
    <w:rsid w:val="00871D23"/>
    <w:rsid w:val="00872219"/>
    <w:rsid w:val="00872C4A"/>
    <w:rsid w:val="008741D8"/>
    <w:rsid w:val="00874312"/>
    <w:rsid w:val="0087437C"/>
    <w:rsid w:val="0087442A"/>
    <w:rsid w:val="00875CD7"/>
    <w:rsid w:val="00876B4D"/>
    <w:rsid w:val="00877F18"/>
    <w:rsid w:val="00886435"/>
    <w:rsid w:val="008912B4"/>
    <w:rsid w:val="008941E3"/>
    <w:rsid w:val="00894A88"/>
    <w:rsid w:val="00895386"/>
    <w:rsid w:val="008A21FF"/>
    <w:rsid w:val="008A2CE2"/>
    <w:rsid w:val="008A30AC"/>
    <w:rsid w:val="008A44B8"/>
    <w:rsid w:val="008A51A8"/>
    <w:rsid w:val="008A54C7"/>
    <w:rsid w:val="008A6C53"/>
    <w:rsid w:val="008A77D8"/>
    <w:rsid w:val="008B0483"/>
    <w:rsid w:val="008B0B61"/>
    <w:rsid w:val="008B120C"/>
    <w:rsid w:val="008B51A0"/>
    <w:rsid w:val="008B592A"/>
    <w:rsid w:val="008B6744"/>
    <w:rsid w:val="008B75B7"/>
    <w:rsid w:val="008B7B5C"/>
    <w:rsid w:val="008C0C99"/>
    <w:rsid w:val="008C2017"/>
    <w:rsid w:val="008C25D3"/>
    <w:rsid w:val="008C4958"/>
    <w:rsid w:val="008C4BAA"/>
    <w:rsid w:val="008C528A"/>
    <w:rsid w:val="008C6AE8"/>
    <w:rsid w:val="008C7573"/>
    <w:rsid w:val="008D00A5"/>
    <w:rsid w:val="008D078F"/>
    <w:rsid w:val="008D0C69"/>
    <w:rsid w:val="008D34F1"/>
    <w:rsid w:val="008D39D8"/>
    <w:rsid w:val="008D4975"/>
    <w:rsid w:val="008D4BDF"/>
    <w:rsid w:val="008D6D1A"/>
    <w:rsid w:val="008E065E"/>
    <w:rsid w:val="008E0927"/>
    <w:rsid w:val="008E1909"/>
    <w:rsid w:val="008E2A27"/>
    <w:rsid w:val="008E5B50"/>
    <w:rsid w:val="008E5F4E"/>
    <w:rsid w:val="008F1EAB"/>
    <w:rsid w:val="008F22B3"/>
    <w:rsid w:val="008F29BB"/>
    <w:rsid w:val="008F33DC"/>
    <w:rsid w:val="008F477F"/>
    <w:rsid w:val="00902350"/>
    <w:rsid w:val="0090336B"/>
    <w:rsid w:val="009053AA"/>
    <w:rsid w:val="00906939"/>
    <w:rsid w:val="00907B13"/>
    <w:rsid w:val="00910B7D"/>
    <w:rsid w:val="0091136B"/>
    <w:rsid w:val="00911DFB"/>
    <w:rsid w:val="00912815"/>
    <w:rsid w:val="0091302F"/>
    <w:rsid w:val="009139D9"/>
    <w:rsid w:val="00914AD8"/>
    <w:rsid w:val="00916079"/>
    <w:rsid w:val="00917CB2"/>
    <w:rsid w:val="00917CE9"/>
    <w:rsid w:val="00920BF2"/>
    <w:rsid w:val="00922010"/>
    <w:rsid w:val="00922132"/>
    <w:rsid w:val="00922B8E"/>
    <w:rsid w:val="00925297"/>
    <w:rsid w:val="0092540C"/>
    <w:rsid w:val="00925630"/>
    <w:rsid w:val="00927C72"/>
    <w:rsid w:val="009300BD"/>
    <w:rsid w:val="009302D2"/>
    <w:rsid w:val="00931BD9"/>
    <w:rsid w:val="0093244F"/>
    <w:rsid w:val="009368F3"/>
    <w:rsid w:val="00940D7B"/>
    <w:rsid w:val="00941636"/>
    <w:rsid w:val="009417FB"/>
    <w:rsid w:val="00943742"/>
    <w:rsid w:val="00945C05"/>
    <w:rsid w:val="00946945"/>
    <w:rsid w:val="00947713"/>
    <w:rsid w:val="00950DE7"/>
    <w:rsid w:val="00952C38"/>
    <w:rsid w:val="00953920"/>
    <w:rsid w:val="00953AAB"/>
    <w:rsid w:val="00953D47"/>
    <w:rsid w:val="009546FF"/>
    <w:rsid w:val="00955599"/>
    <w:rsid w:val="0095681E"/>
    <w:rsid w:val="009568B8"/>
    <w:rsid w:val="009572D4"/>
    <w:rsid w:val="009618E6"/>
    <w:rsid w:val="00961921"/>
    <w:rsid w:val="009641F4"/>
    <w:rsid w:val="0096430A"/>
    <w:rsid w:val="0096554B"/>
    <w:rsid w:val="0096584A"/>
    <w:rsid w:val="00965A65"/>
    <w:rsid w:val="00971A74"/>
    <w:rsid w:val="00971F08"/>
    <w:rsid w:val="009735EF"/>
    <w:rsid w:val="0097603D"/>
    <w:rsid w:val="00976949"/>
    <w:rsid w:val="00980477"/>
    <w:rsid w:val="0098197B"/>
    <w:rsid w:val="00983934"/>
    <w:rsid w:val="0098440F"/>
    <w:rsid w:val="00985253"/>
    <w:rsid w:val="009853B3"/>
    <w:rsid w:val="0098559F"/>
    <w:rsid w:val="0098624F"/>
    <w:rsid w:val="00990630"/>
    <w:rsid w:val="00990A6F"/>
    <w:rsid w:val="00991761"/>
    <w:rsid w:val="0099438C"/>
    <w:rsid w:val="00994DCA"/>
    <w:rsid w:val="00995908"/>
    <w:rsid w:val="009960EC"/>
    <w:rsid w:val="009970DD"/>
    <w:rsid w:val="009A0FBA"/>
    <w:rsid w:val="009A1601"/>
    <w:rsid w:val="009A2ED3"/>
    <w:rsid w:val="009A3BB6"/>
    <w:rsid w:val="009A462D"/>
    <w:rsid w:val="009A5CBA"/>
    <w:rsid w:val="009B1F30"/>
    <w:rsid w:val="009B3AC2"/>
    <w:rsid w:val="009B4539"/>
    <w:rsid w:val="009B4DF4"/>
    <w:rsid w:val="009B564E"/>
    <w:rsid w:val="009B7E87"/>
    <w:rsid w:val="009C0169"/>
    <w:rsid w:val="009C403E"/>
    <w:rsid w:val="009C7901"/>
    <w:rsid w:val="009D261F"/>
    <w:rsid w:val="009D4FF0"/>
    <w:rsid w:val="009D703C"/>
    <w:rsid w:val="009D718F"/>
    <w:rsid w:val="009E068F"/>
    <w:rsid w:val="009E14E0"/>
    <w:rsid w:val="009E35DB"/>
    <w:rsid w:val="009E47A3"/>
    <w:rsid w:val="009E7570"/>
    <w:rsid w:val="009F08F3"/>
    <w:rsid w:val="009F344F"/>
    <w:rsid w:val="00A01C98"/>
    <w:rsid w:val="00A029F3"/>
    <w:rsid w:val="00A031D8"/>
    <w:rsid w:val="00A03BDB"/>
    <w:rsid w:val="00A048A8"/>
    <w:rsid w:val="00A04F49"/>
    <w:rsid w:val="00A11A42"/>
    <w:rsid w:val="00A13BB0"/>
    <w:rsid w:val="00A13E54"/>
    <w:rsid w:val="00A150F9"/>
    <w:rsid w:val="00A158E3"/>
    <w:rsid w:val="00A17402"/>
    <w:rsid w:val="00A17F55"/>
    <w:rsid w:val="00A17F63"/>
    <w:rsid w:val="00A211F7"/>
    <w:rsid w:val="00A2193B"/>
    <w:rsid w:val="00A21B1C"/>
    <w:rsid w:val="00A2351A"/>
    <w:rsid w:val="00A264A9"/>
    <w:rsid w:val="00A26DCF"/>
    <w:rsid w:val="00A27785"/>
    <w:rsid w:val="00A30187"/>
    <w:rsid w:val="00A32A7F"/>
    <w:rsid w:val="00A32F7E"/>
    <w:rsid w:val="00A331E8"/>
    <w:rsid w:val="00A3448A"/>
    <w:rsid w:val="00A35A68"/>
    <w:rsid w:val="00A35CDD"/>
    <w:rsid w:val="00A36297"/>
    <w:rsid w:val="00A4098B"/>
    <w:rsid w:val="00A41E2B"/>
    <w:rsid w:val="00A43C1B"/>
    <w:rsid w:val="00A45B74"/>
    <w:rsid w:val="00A52E1D"/>
    <w:rsid w:val="00A60B86"/>
    <w:rsid w:val="00A61499"/>
    <w:rsid w:val="00A62A77"/>
    <w:rsid w:val="00A63483"/>
    <w:rsid w:val="00A657D7"/>
    <w:rsid w:val="00A660AC"/>
    <w:rsid w:val="00A67E6C"/>
    <w:rsid w:val="00A71B99"/>
    <w:rsid w:val="00A7360A"/>
    <w:rsid w:val="00A739D0"/>
    <w:rsid w:val="00A73A41"/>
    <w:rsid w:val="00A761D4"/>
    <w:rsid w:val="00A762CB"/>
    <w:rsid w:val="00A77EC4"/>
    <w:rsid w:val="00A83428"/>
    <w:rsid w:val="00A916F0"/>
    <w:rsid w:val="00A92319"/>
    <w:rsid w:val="00A92879"/>
    <w:rsid w:val="00A9442A"/>
    <w:rsid w:val="00A95CDB"/>
    <w:rsid w:val="00A97FF8"/>
    <w:rsid w:val="00AA016F"/>
    <w:rsid w:val="00AA0F5D"/>
    <w:rsid w:val="00AA1ED6"/>
    <w:rsid w:val="00AA51D6"/>
    <w:rsid w:val="00AA54FB"/>
    <w:rsid w:val="00AA657B"/>
    <w:rsid w:val="00AA65DD"/>
    <w:rsid w:val="00AB07A6"/>
    <w:rsid w:val="00AB0BC8"/>
    <w:rsid w:val="00AB11CA"/>
    <w:rsid w:val="00AB12F6"/>
    <w:rsid w:val="00AB14D9"/>
    <w:rsid w:val="00AB3DE5"/>
    <w:rsid w:val="00AB4AB8"/>
    <w:rsid w:val="00AB655E"/>
    <w:rsid w:val="00AC007F"/>
    <w:rsid w:val="00AC06A0"/>
    <w:rsid w:val="00AC0F68"/>
    <w:rsid w:val="00AC2ECD"/>
    <w:rsid w:val="00AC3119"/>
    <w:rsid w:val="00AC49FB"/>
    <w:rsid w:val="00AC5A10"/>
    <w:rsid w:val="00AD0AA3"/>
    <w:rsid w:val="00AD292A"/>
    <w:rsid w:val="00AD3F94"/>
    <w:rsid w:val="00AD4A5A"/>
    <w:rsid w:val="00AD5872"/>
    <w:rsid w:val="00AD6567"/>
    <w:rsid w:val="00AD6A21"/>
    <w:rsid w:val="00AD7C27"/>
    <w:rsid w:val="00AE02D6"/>
    <w:rsid w:val="00AE27AC"/>
    <w:rsid w:val="00AE2D8F"/>
    <w:rsid w:val="00AE40E0"/>
    <w:rsid w:val="00AE48C8"/>
    <w:rsid w:val="00AE4DBA"/>
    <w:rsid w:val="00AE4F07"/>
    <w:rsid w:val="00AE7834"/>
    <w:rsid w:val="00AF17AE"/>
    <w:rsid w:val="00AF1C5D"/>
    <w:rsid w:val="00AF3B00"/>
    <w:rsid w:val="00AF42D7"/>
    <w:rsid w:val="00B006FE"/>
    <w:rsid w:val="00B007CB"/>
    <w:rsid w:val="00B0275B"/>
    <w:rsid w:val="00B02AA9"/>
    <w:rsid w:val="00B02FA3"/>
    <w:rsid w:val="00B05084"/>
    <w:rsid w:val="00B07AB8"/>
    <w:rsid w:val="00B1031E"/>
    <w:rsid w:val="00B157F9"/>
    <w:rsid w:val="00B20256"/>
    <w:rsid w:val="00B2039A"/>
    <w:rsid w:val="00B20D09"/>
    <w:rsid w:val="00B25BEB"/>
    <w:rsid w:val="00B26EAE"/>
    <w:rsid w:val="00B2763F"/>
    <w:rsid w:val="00B27AAC"/>
    <w:rsid w:val="00B30929"/>
    <w:rsid w:val="00B311E6"/>
    <w:rsid w:val="00B316C0"/>
    <w:rsid w:val="00B32557"/>
    <w:rsid w:val="00B35CDC"/>
    <w:rsid w:val="00B372AA"/>
    <w:rsid w:val="00B40445"/>
    <w:rsid w:val="00B409E0"/>
    <w:rsid w:val="00B41577"/>
    <w:rsid w:val="00B41888"/>
    <w:rsid w:val="00B45A52"/>
    <w:rsid w:val="00B46175"/>
    <w:rsid w:val="00B542E1"/>
    <w:rsid w:val="00B548B7"/>
    <w:rsid w:val="00B578F7"/>
    <w:rsid w:val="00B57C4F"/>
    <w:rsid w:val="00B613E0"/>
    <w:rsid w:val="00B664C7"/>
    <w:rsid w:val="00B67171"/>
    <w:rsid w:val="00B72DBC"/>
    <w:rsid w:val="00B739F6"/>
    <w:rsid w:val="00B76D9D"/>
    <w:rsid w:val="00B81A6C"/>
    <w:rsid w:val="00B82528"/>
    <w:rsid w:val="00B84F1F"/>
    <w:rsid w:val="00B85DE5"/>
    <w:rsid w:val="00B906A0"/>
    <w:rsid w:val="00B90F73"/>
    <w:rsid w:val="00B927C1"/>
    <w:rsid w:val="00B93B59"/>
    <w:rsid w:val="00B9406A"/>
    <w:rsid w:val="00B977E5"/>
    <w:rsid w:val="00BA1CEE"/>
    <w:rsid w:val="00BA2280"/>
    <w:rsid w:val="00BA280F"/>
    <w:rsid w:val="00BA2A08"/>
    <w:rsid w:val="00BA4C58"/>
    <w:rsid w:val="00BA56D2"/>
    <w:rsid w:val="00BA5707"/>
    <w:rsid w:val="00BA76E0"/>
    <w:rsid w:val="00BB0D19"/>
    <w:rsid w:val="00BB2A25"/>
    <w:rsid w:val="00BB51E9"/>
    <w:rsid w:val="00BC0FDC"/>
    <w:rsid w:val="00BC3053"/>
    <w:rsid w:val="00BC428B"/>
    <w:rsid w:val="00BC4D2E"/>
    <w:rsid w:val="00BC4FA2"/>
    <w:rsid w:val="00BC6DE7"/>
    <w:rsid w:val="00BD48AC"/>
    <w:rsid w:val="00BD5F1A"/>
    <w:rsid w:val="00BD7008"/>
    <w:rsid w:val="00BE0663"/>
    <w:rsid w:val="00BE1234"/>
    <w:rsid w:val="00BE2FA6"/>
    <w:rsid w:val="00BE333F"/>
    <w:rsid w:val="00BE5841"/>
    <w:rsid w:val="00BE7406"/>
    <w:rsid w:val="00BE7603"/>
    <w:rsid w:val="00BF1613"/>
    <w:rsid w:val="00BF3279"/>
    <w:rsid w:val="00BF3995"/>
    <w:rsid w:val="00BF404F"/>
    <w:rsid w:val="00BF74C7"/>
    <w:rsid w:val="00C015F1"/>
    <w:rsid w:val="00C01895"/>
    <w:rsid w:val="00C01F33"/>
    <w:rsid w:val="00C023CC"/>
    <w:rsid w:val="00C029F5"/>
    <w:rsid w:val="00C02CC6"/>
    <w:rsid w:val="00C040F7"/>
    <w:rsid w:val="00C044AB"/>
    <w:rsid w:val="00C05706"/>
    <w:rsid w:val="00C06B2E"/>
    <w:rsid w:val="00C0707D"/>
    <w:rsid w:val="00C07377"/>
    <w:rsid w:val="00C07928"/>
    <w:rsid w:val="00C10478"/>
    <w:rsid w:val="00C12107"/>
    <w:rsid w:val="00C14945"/>
    <w:rsid w:val="00C14D4B"/>
    <w:rsid w:val="00C154BB"/>
    <w:rsid w:val="00C16608"/>
    <w:rsid w:val="00C21C64"/>
    <w:rsid w:val="00C2318C"/>
    <w:rsid w:val="00C279B5"/>
    <w:rsid w:val="00C27C45"/>
    <w:rsid w:val="00C3425E"/>
    <w:rsid w:val="00C35616"/>
    <w:rsid w:val="00C36110"/>
    <w:rsid w:val="00C3719D"/>
    <w:rsid w:val="00C37CB2"/>
    <w:rsid w:val="00C411FE"/>
    <w:rsid w:val="00C452FC"/>
    <w:rsid w:val="00C473A5"/>
    <w:rsid w:val="00C4793F"/>
    <w:rsid w:val="00C47DB7"/>
    <w:rsid w:val="00C51EB6"/>
    <w:rsid w:val="00C52A6D"/>
    <w:rsid w:val="00C54971"/>
    <w:rsid w:val="00C54995"/>
    <w:rsid w:val="00C549ED"/>
    <w:rsid w:val="00C54D41"/>
    <w:rsid w:val="00C60783"/>
    <w:rsid w:val="00C63495"/>
    <w:rsid w:val="00C64672"/>
    <w:rsid w:val="00C70697"/>
    <w:rsid w:val="00C72093"/>
    <w:rsid w:val="00C72EF4"/>
    <w:rsid w:val="00C736B4"/>
    <w:rsid w:val="00C744FE"/>
    <w:rsid w:val="00C755A9"/>
    <w:rsid w:val="00C75BB6"/>
    <w:rsid w:val="00C75D2F"/>
    <w:rsid w:val="00C767BE"/>
    <w:rsid w:val="00C76E3C"/>
    <w:rsid w:val="00C81568"/>
    <w:rsid w:val="00C9027A"/>
    <w:rsid w:val="00C9068E"/>
    <w:rsid w:val="00C918F8"/>
    <w:rsid w:val="00C93814"/>
    <w:rsid w:val="00C93C4B"/>
    <w:rsid w:val="00C944AB"/>
    <w:rsid w:val="00C95B40"/>
    <w:rsid w:val="00CA1ED8"/>
    <w:rsid w:val="00CA43BB"/>
    <w:rsid w:val="00CB1994"/>
    <w:rsid w:val="00CB1F63"/>
    <w:rsid w:val="00CB41E3"/>
    <w:rsid w:val="00CB7170"/>
    <w:rsid w:val="00CC040E"/>
    <w:rsid w:val="00CC111F"/>
    <w:rsid w:val="00CC1332"/>
    <w:rsid w:val="00CC2011"/>
    <w:rsid w:val="00CC3EA0"/>
    <w:rsid w:val="00CC499F"/>
    <w:rsid w:val="00CC7B45"/>
    <w:rsid w:val="00CD1188"/>
    <w:rsid w:val="00CD2908"/>
    <w:rsid w:val="00CD2ED1"/>
    <w:rsid w:val="00CD337B"/>
    <w:rsid w:val="00CD3AE7"/>
    <w:rsid w:val="00CD5C17"/>
    <w:rsid w:val="00CD6E42"/>
    <w:rsid w:val="00CE0424"/>
    <w:rsid w:val="00CE1B1A"/>
    <w:rsid w:val="00CE34F8"/>
    <w:rsid w:val="00CE4DBD"/>
    <w:rsid w:val="00CE5EE0"/>
    <w:rsid w:val="00CE62C6"/>
    <w:rsid w:val="00CE7561"/>
    <w:rsid w:val="00CF1354"/>
    <w:rsid w:val="00CF3B1F"/>
    <w:rsid w:val="00CF3BF6"/>
    <w:rsid w:val="00CF625B"/>
    <w:rsid w:val="00CF687E"/>
    <w:rsid w:val="00D00246"/>
    <w:rsid w:val="00D00482"/>
    <w:rsid w:val="00D00EF6"/>
    <w:rsid w:val="00D0327D"/>
    <w:rsid w:val="00D0349B"/>
    <w:rsid w:val="00D036E6"/>
    <w:rsid w:val="00D04B18"/>
    <w:rsid w:val="00D06D24"/>
    <w:rsid w:val="00D07E69"/>
    <w:rsid w:val="00D10249"/>
    <w:rsid w:val="00D115C3"/>
    <w:rsid w:val="00D11897"/>
    <w:rsid w:val="00D12EDB"/>
    <w:rsid w:val="00D13135"/>
    <w:rsid w:val="00D13E4E"/>
    <w:rsid w:val="00D17D82"/>
    <w:rsid w:val="00D22F35"/>
    <w:rsid w:val="00D239A7"/>
    <w:rsid w:val="00D23F47"/>
    <w:rsid w:val="00D25D6D"/>
    <w:rsid w:val="00D34C33"/>
    <w:rsid w:val="00D35971"/>
    <w:rsid w:val="00D3677A"/>
    <w:rsid w:val="00D36E71"/>
    <w:rsid w:val="00D37D87"/>
    <w:rsid w:val="00D40B33"/>
    <w:rsid w:val="00D4318F"/>
    <w:rsid w:val="00D438BF"/>
    <w:rsid w:val="00D440F8"/>
    <w:rsid w:val="00D52D03"/>
    <w:rsid w:val="00D546FF"/>
    <w:rsid w:val="00D55AD5"/>
    <w:rsid w:val="00D56A03"/>
    <w:rsid w:val="00D576CA"/>
    <w:rsid w:val="00D57856"/>
    <w:rsid w:val="00D60388"/>
    <w:rsid w:val="00D61AF5"/>
    <w:rsid w:val="00D634F2"/>
    <w:rsid w:val="00D652B5"/>
    <w:rsid w:val="00D656A3"/>
    <w:rsid w:val="00D66137"/>
    <w:rsid w:val="00D66155"/>
    <w:rsid w:val="00D708B0"/>
    <w:rsid w:val="00D72BEF"/>
    <w:rsid w:val="00D74948"/>
    <w:rsid w:val="00D7530A"/>
    <w:rsid w:val="00D77B1D"/>
    <w:rsid w:val="00D8021F"/>
    <w:rsid w:val="00D80383"/>
    <w:rsid w:val="00D823C6"/>
    <w:rsid w:val="00D83214"/>
    <w:rsid w:val="00D8327F"/>
    <w:rsid w:val="00D86CA3"/>
    <w:rsid w:val="00D871CE"/>
    <w:rsid w:val="00D9196D"/>
    <w:rsid w:val="00D92982"/>
    <w:rsid w:val="00D97AD3"/>
    <w:rsid w:val="00DA112F"/>
    <w:rsid w:val="00DA305E"/>
    <w:rsid w:val="00DA5417"/>
    <w:rsid w:val="00DA5680"/>
    <w:rsid w:val="00DA56E8"/>
    <w:rsid w:val="00DB0A9F"/>
    <w:rsid w:val="00DB377D"/>
    <w:rsid w:val="00DB67CD"/>
    <w:rsid w:val="00DC0F1D"/>
    <w:rsid w:val="00DC2D36"/>
    <w:rsid w:val="00DC53EF"/>
    <w:rsid w:val="00DD0750"/>
    <w:rsid w:val="00DD158B"/>
    <w:rsid w:val="00DD2E38"/>
    <w:rsid w:val="00DD5D51"/>
    <w:rsid w:val="00DE3B71"/>
    <w:rsid w:val="00DE5608"/>
    <w:rsid w:val="00DE58D0"/>
    <w:rsid w:val="00DE654F"/>
    <w:rsid w:val="00DE6B16"/>
    <w:rsid w:val="00DE7EB4"/>
    <w:rsid w:val="00DF0B6E"/>
    <w:rsid w:val="00DF15E0"/>
    <w:rsid w:val="00DF37A0"/>
    <w:rsid w:val="00DF43D0"/>
    <w:rsid w:val="00DF48F9"/>
    <w:rsid w:val="00E031F6"/>
    <w:rsid w:val="00E03765"/>
    <w:rsid w:val="00E039EA"/>
    <w:rsid w:val="00E110E7"/>
    <w:rsid w:val="00E11B20"/>
    <w:rsid w:val="00E1727E"/>
    <w:rsid w:val="00E17FA2"/>
    <w:rsid w:val="00E20BAF"/>
    <w:rsid w:val="00E21724"/>
    <w:rsid w:val="00E22330"/>
    <w:rsid w:val="00E247BC"/>
    <w:rsid w:val="00E27479"/>
    <w:rsid w:val="00E30B5A"/>
    <w:rsid w:val="00E3123D"/>
    <w:rsid w:val="00E31461"/>
    <w:rsid w:val="00E31D43"/>
    <w:rsid w:val="00E32608"/>
    <w:rsid w:val="00E32EA3"/>
    <w:rsid w:val="00E3400A"/>
    <w:rsid w:val="00E34188"/>
    <w:rsid w:val="00E34B6E"/>
    <w:rsid w:val="00E34BAE"/>
    <w:rsid w:val="00E34EAD"/>
    <w:rsid w:val="00E35559"/>
    <w:rsid w:val="00E36839"/>
    <w:rsid w:val="00E3723A"/>
    <w:rsid w:val="00E37860"/>
    <w:rsid w:val="00E37BB1"/>
    <w:rsid w:val="00E446F1"/>
    <w:rsid w:val="00E46886"/>
    <w:rsid w:val="00E47AEF"/>
    <w:rsid w:val="00E51E7F"/>
    <w:rsid w:val="00E529D8"/>
    <w:rsid w:val="00E53B75"/>
    <w:rsid w:val="00E54E3B"/>
    <w:rsid w:val="00E56792"/>
    <w:rsid w:val="00E56C09"/>
    <w:rsid w:val="00E57565"/>
    <w:rsid w:val="00E57CBE"/>
    <w:rsid w:val="00E61466"/>
    <w:rsid w:val="00E63838"/>
    <w:rsid w:val="00E64434"/>
    <w:rsid w:val="00E64597"/>
    <w:rsid w:val="00E65C41"/>
    <w:rsid w:val="00E67C51"/>
    <w:rsid w:val="00E72EFC"/>
    <w:rsid w:val="00E74AF7"/>
    <w:rsid w:val="00E758EC"/>
    <w:rsid w:val="00E76A33"/>
    <w:rsid w:val="00E80523"/>
    <w:rsid w:val="00E80E0E"/>
    <w:rsid w:val="00E8234C"/>
    <w:rsid w:val="00E8248B"/>
    <w:rsid w:val="00E83AA9"/>
    <w:rsid w:val="00E83DA7"/>
    <w:rsid w:val="00E85928"/>
    <w:rsid w:val="00E871F3"/>
    <w:rsid w:val="00E87822"/>
    <w:rsid w:val="00E90395"/>
    <w:rsid w:val="00E90E49"/>
    <w:rsid w:val="00E917F9"/>
    <w:rsid w:val="00E9291C"/>
    <w:rsid w:val="00E9378E"/>
    <w:rsid w:val="00E93FFE"/>
    <w:rsid w:val="00E9471A"/>
    <w:rsid w:val="00E94F59"/>
    <w:rsid w:val="00E94F8A"/>
    <w:rsid w:val="00EA5BC9"/>
    <w:rsid w:val="00EA7A41"/>
    <w:rsid w:val="00EA7FE6"/>
    <w:rsid w:val="00EB077B"/>
    <w:rsid w:val="00EB2334"/>
    <w:rsid w:val="00EB292C"/>
    <w:rsid w:val="00EB4EA2"/>
    <w:rsid w:val="00EB62C1"/>
    <w:rsid w:val="00EB774A"/>
    <w:rsid w:val="00EC24D5"/>
    <w:rsid w:val="00EC27C6"/>
    <w:rsid w:val="00EC4207"/>
    <w:rsid w:val="00EC5653"/>
    <w:rsid w:val="00EC71CE"/>
    <w:rsid w:val="00ED1006"/>
    <w:rsid w:val="00ED2C3A"/>
    <w:rsid w:val="00ED6A77"/>
    <w:rsid w:val="00EE0B98"/>
    <w:rsid w:val="00EE3A6D"/>
    <w:rsid w:val="00EE7E3F"/>
    <w:rsid w:val="00EF06B7"/>
    <w:rsid w:val="00EF0F3A"/>
    <w:rsid w:val="00EF10CF"/>
    <w:rsid w:val="00EF18FE"/>
    <w:rsid w:val="00EF4BD7"/>
    <w:rsid w:val="00EF4BFA"/>
    <w:rsid w:val="00EF5787"/>
    <w:rsid w:val="00EF60D0"/>
    <w:rsid w:val="00F0528D"/>
    <w:rsid w:val="00F06C67"/>
    <w:rsid w:val="00F06DFD"/>
    <w:rsid w:val="00F071D1"/>
    <w:rsid w:val="00F07533"/>
    <w:rsid w:val="00F10629"/>
    <w:rsid w:val="00F10C0D"/>
    <w:rsid w:val="00F12B1D"/>
    <w:rsid w:val="00F15E84"/>
    <w:rsid w:val="00F15FA5"/>
    <w:rsid w:val="00F209B7"/>
    <w:rsid w:val="00F2191C"/>
    <w:rsid w:val="00F2376F"/>
    <w:rsid w:val="00F243D8"/>
    <w:rsid w:val="00F269F1"/>
    <w:rsid w:val="00F30828"/>
    <w:rsid w:val="00F313D6"/>
    <w:rsid w:val="00F330F7"/>
    <w:rsid w:val="00F355EB"/>
    <w:rsid w:val="00F37C51"/>
    <w:rsid w:val="00F40424"/>
    <w:rsid w:val="00F409A0"/>
    <w:rsid w:val="00F40F0C"/>
    <w:rsid w:val="00F42CA9"/>
    <w:rsid w:val="00F43FE7"/>
    <w:rsid w:val="00F468B3"/>
    <w:rsid w:val="00F46D48"/>
    <w:rsid w:val="00F4766C"/>
    <w:rsid w:val="00F5060E"/>
    <w:rsid w:val="00F507D1"/>
    <w:rsid w:val="00F5106F"/>
    <w:rsid w:val="00F519CE"/>
    <w:rsid w:val="00F51ADA"/>
    <w:rsid w:val="00F524F5"/>
    <w:rsid w:val="00F60203"/>
    <w:rsid w:val="00F607C5"/>
    <w:rsid w:val="00F60DEA"/>
    <w:rsid w:val="00F6302A"/>
    <w:rsid w:val="00F63950"/>
    <w:rsid w:val="00F64C2B"/>
    <w:rsid w:val="00F651BE"/>
    <w:rsid w:val="00F67888"/>
    <w:rsid w:val="00F67F53"/>
    <w:rsid w:val="00F703BE"/>
    <w:rsid w:val="00F71F69"/>
    <w:rsid w:val="00F72B72"/>
    <w:rsid w:val="00F74BB9"/>
    <w:rsid w:val="00F75582"/>
    <w:rsid w:val="00F76EFA"/>
    <w:rsid w:val="00F7727C"/>
    <w:rsid w:val="00F777EB"/>
    <w:rsid w:val="00F804BE"/>
    <w:rsid w:val="00F817CE"/>
    <w:rsid w:val="00F8456C"/>
    <w:rsid w:val="00F859D8"/>
    <w:rsid w:val="00F85F58"/>
    <w:rsid w:val="00F868F5"/>
    <w:rsid w:val="00F9056A"/>
    <w:rsid w:val="00F90F8D"/>
    <w:rsid w:val="00F92782"/>
    <w:rsid w:val="00F93AA9"/>
    <w:rsid w:val="00F94938"/>
    <w:rsid w:val="00F96985"/>
    <w:rsid w:val="00F97838"/>
    <w:rsid w:val="00FA2BB3"/>
    <w:rsid w:val="00FA6831"/>
    <w:rsid w:val="00FA748D"/>
    <w:rsid w:val="00FB4C80"/>
    <w:rsid w:val="00FB6A6A"/>
    <w:rsid w:val="00FC1CFB"/>
    <w:rsid w:val="00FC3AB3"/>
    <w:rsid w:val="00FC47F8"/>
    <w:rsid w:val="00FC5C3D"/>
    <w:rsid w:val="00FC7429"/>
    <w:rsid w:val="00FD07F6"/>
    <w:rsid w:val="00FD1EC8"/>
    <w:rsid w:val="00FD3F3A"/>
    <w:rsid w:val="00FD47ED"/>
    <w:rsid w:val="00FD728A"/>
    <w:rsid w:val="00FD74DB"/>
    <w:rsid w:val="00FD7660"/>
    <w:rsid w:val="00FE010A"/>
    <w:rsid w:val="00FE0655"/>
    <w:rsid w:val="00FE2365"/>
    <w:rsid w:val="00FE2603"/>
    <w:rsid w:val="00FE37D7"/>
    <w:rsid w:val="00FE4B18"/>
    <w:rsid w:val="00FE4BC4"/>
    <w:rsid w:val="00FE4C7B"/>
    <w:rsid w:val="00FE7336"/>
    <w:rsid w:val="00FE787C"/>
    <w:rsid w:val="00FF12D3"/>
    <w:rsid w:val="00FF45A5"/>
    <w:rsid w:val="00FF5C91"/>
    <w:rsid w:val="2F1554B1"/>
    <w:rsid w:val="5E2086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3597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546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546FF"/>
    <w:pPr>
      <w:pBdr>
        <w:top w:val="none" w:sz="0" w:space="0" w:color="auto"/>
      </w:pBdr>
      <w:spacing w:before="180"/>
      <w:outlineLvl w:val="1"/>
    </w:pPr>
    <w:rPr>
      <w:sz w:val="32"/>
    </w:rPr>
  </w:style>
  <w:style w:type="paragraph" w:styleId="Heading3">
    <w:name w:val="heading 3"/>
    <w:basedOn w:val="Heading2"/>
    <w:next w:val="Normal"/>
    <w:link w:val="Heading3Char"/>
    <w:qFormat/>
    <w:rsid w:val="009546FF"/>
    <w:pPr>
      <w:spacing w:before="120"/>
      <w:outlineLvl w:val="2"/>
    </w:pPr>
    <w:rPr>
      <w:sz w:val="28"/>
    </w:rPr>
  </w:style>
  <w:style w:type="paragraph" w:styleId="Heading4">
    <w:name w:val="heading 4"/>
    <w:basedOn w:val="Heading3"/>
    <w:next w:val="Normal"/>
    <w:link w:val="Heading4Char"/>
    <w:qFormat/>
    <w:rsid w:val="009546FF"/>
    <w:pPr>
      <w:ind w:left="1418" w:hanging="1418"/>
      <w:outlineLvl w:val="3"/>
    </w:pPr>
    <w:rPr>
      <w:sz w:val="24"/>
    </w:rPr>
  </w:style>
  <w:style w:type="paragraph" w:styleId="Heading5">
    <w:name w:val="heading 5"/>
    <w:basedOn w:val="Heading4"/>
    <w:next w:val="Normal"/>
    <w:link w:val="Heading5Char"/>
    <w:qFormat/>
    <w:rsid w:val="009546FF"/>
    <w:pPr>
      <w:ind w:left="1701" w:hanging="1701"/>
      <w:outlineLvl w:val="4"/>
    </w:pPr>
    <w:rPr>
      <w:sz w:val="22"/>
    </w:rPr>
  </w:style>
  <w:style w:type="paragraph" w:styleId="Heading6">
    <w:name w:val="heading 6"/>
    <w:basedOn w:val="H6"/>
    <w:next w:val="Normal"/>
    <w:link w:val="Heading6Char"/>
    <w:qFormat/>
    <w:rsid w:val="009546FF"/>
    <w:pPr>
      <w:outlineLvl w:val="5"/>
    </w:pPr>
  </w:style>
  <w:style w:type="paragraph" w:styleId="Heading7">
    <w:name w:val="heading 7"/>
    <w:basedOn w:val="H6"/>
    <w:next w:val="Normal"/>
    <w:link w:val="Heading7Char"/>
    <w:qFormat/>
    <w:rsid w:val="009546FF"/>
    <w:pPr>
      <w:outlineLvl w:val="6"/>
    </w:pPr>
  </w:style>
  <w:style w:type="paragraph" w:styleId="Heading8">
    <w:name w:val="heading 8"/>
    <w:basedOn w:val="Heading1"/>
    <w:next w:val="Normal"/>
    <w:link w:val="Heading8Char"/>
    <w:qFormat/>
    <w:rsid w:val="009546FF"/>
    <w:pPr>
      <w:ind w:left="0" w:firstLine="0"/>
      <w:outlineLvl w:val="7"/>
    </w:pPr>
  </w:style>
  <w:style w:type="paragraph" w:styleId="Heading9">
    <w:name w:val="heading 9"/>
    <w:basedOn w:val="Heading8"/>
    <w:next w:val="Normal"/>
    <w:link w:val="Heading9Char"/>
    <w:qFormat/>
    <w:rsid w:val="009546FF"/>
    <w:pPr>
      <w:outlineLvl w:val="8"/>
    </w:pPr>
  </w:style>
  <w:style w:type="character" w:default="1" w:styleId="DefaultParagraphFont">
    <w:name w:val="Default Paragraph Font"/>
    <w:uiPriority w:val="1"/>
    <w:semiHidden/>
    <w:unhideWhenUsed/>
    <w:rsid w:val="00D359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5971"/>
  </w:style>
  <w:style w:type="paragraph" w:styleId="TOC8">
    <w:name w:val="toc 8"/>
    <w:basedOn w:val="TOC1"/>
    <w:uiPriority w:val="39"/>
    <w:rsid w:val="009546FF"/>
    <w:pPr>
      <w:spacing w:before="180"/>
      <w:ind w:left="2693" w:hanging="2693"/>
    </w:pPr>
    <w:rPr>
      <w:b/>
    </w:rPr>
  </w:style>
  <w:style w:type="paragraph" w:styleId="TOC1">
    <w:name w:val="toc 1"/>
    <w:uiPriority w:val="39"/>
    <w:rsid w:val="009546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546FF"/>
    <w:pPr>
      <w:keepNext/>
      <w:keepLines/>
      <w:spacing w:before="180"/>
      <w:jc w:val="center"/>
    </w:pPr>
  </w:style>
  <w:style w:type="paragraph" w:styleId="Caption">
    <w:name w:val="caption"/>
    <w:basedOn w:val="Normal"/>
    <w:next w:val="Normal"/>
    <w:link w:val="CaptionChar"/>
    <w:uiPriority w:val="35"/>
    <w:qFormat/>
    <w:rsid w:val="009546FF"/>
    <w:pPr>
      <w:spacing w:before="120" w:after="120"/>
    </w:pPr>
    <w:rPr>
      <w:b/>
      <w:lang w:eastAsia="en-GB"/>
    </w:rPr>
  </w:style>
  <w:style w:type="paragraph" w:styleId="TOC5">
    <w:name w:val="toc 5"/>
    <w:basedOn w:val="TOC4"/>
    <w:uiPriority w:val="39"/>
    <w:rsid w:val="009546FF"/>
    <w:pPr>
      <w:ind w:left="1701" w:hanging="1701"/>
    </w:pPr>
  </w:style>
  <w:style w:type="paragraph" w:styleId="TOC4">
    <w:name w:val="toc 4"/>
    <w:basedOn w:val="TOC3"/>
    <w:uiPriority w:val="39"/>
    <w:rsid w:val="009546FF"/>
    <w:pPr>
      <w:ind w:left="1418" w:hanging="1418"/>
    </w:pPr>
  </w:style>
  <w:style w:type="paragraph" w:styleId="TOC3">
    <w:name w:val="toc 3"/>
    <w:basedOn w:val="TOC2"/>
    <w:uiPriority w:val="39"/>
    <w:rsid w:val="009546FF"/>
    <w:pPr>
      <w:ind w:left="1134" w:hanging="1134"/>
    </w:pPr>
  </w:style>
  <w:style w:type="paragraph" w:styleId="TOC2">
    <w:name w:val="toc 2"/>
    <w:basedOn w:val="TOC1"/>
    <w:uiPriority w:val="39"/>
    <w:rsid w:val="009546FF"/>
    <w:pPr>
      <w:keepNext w:val="0"/>
      <w:spacing w:before="0"/>
      <w:ind w:left="851" w:hanging="851"/>
    </w:pPr>
    <w:rPr>
      <w:sz w:val="20"/>
    </w:rPr>
  </w:style>
  <w:style w:type="paragraph" w:styleId="Index2">
    <w:name w:val="index 2"/>
    <w:basedOn w:val="Index1"/>
    <w:rsid w:val="009546FF"/>
    <w:pPr>
      <w:ind w:left="284"/>
    </w:pPr>
  </w:style>
  <w:style w:type="paragraph" w:styleId="Index1">
    <w:name w:val="index 1"/>
    <w:basedOn w:val="Normal"/>
    <w:rsid w:val="009546FF"/>
    <w:pPr>
      <w:keepLines/>
      <w:spacing w:after="0"/>
    </w:pPr>
  </w:style>
  <w:style w:type="paragraph" w:styleId="DocumentMap">
    <w:name w:val="Document Map"/>
    <w:basedOn w:val="Normal"/>
    <w:link w:val="DocumentMapChar"/>
    <w:rsid w:val="009546FF"/>
    <w:pPr>
      <w:shd w:val="clear" w:color="auto" w:fill="000080"/>
    </w:pPr>
    <w:rPr>
      <w:rFonts w:ascii="Tahoma" w:hAnsi="Tahoma" w:cs="Tahoma"/>
    </w:rPr>
  </w:style>
  <w:style w:type="paragraph" w:styleId="ListNumber2">
    <w:name w:val="List Number 2"/>
    <w:basedOn w:val="ListNumber"/>
    <w:rsid w:val="009546FF"/>
    <w:pPr>
      <w:numPr>
        <w:numId w:val="12"/>
      </w:numPr>
    </w:pPr>
  </w:style>
  <w:style w:type="paragraph" w:styleId="ListNumber">
    <w:name w:val="List Number"/>
    <w:basedOn w:val="List"/>
    <w:rsid w:val="009546FF"/>
    <w:pPr>
      <w:numPr>
        <w:numId w:val="11"/>
      </w:numPr>
    </w:pPr>
    <w:rPr>
      <w:lang w:eastAsia="ja-JP"/>
    </w:rPr>
  </w:style>
  <w:style w:type="paragraph" w:styleId="List">
    <w:name w:val="List"/>
    <w:basedOn w:val="BodyText"/>
    <w:rsid w:val="009546FF"/>
    <w:pPr>
      <w:ind w:left="568" w:hanging="284"/>
    </w:pPr>
  </w:style>
  <w:style w:type="paragraph" w:styleId="Header">
    <w:name w:val="header"/>
    <w:link w:val="HeaderChar"/>
    <w:rsid w:val="009546F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546FF"/>
    <w:rPr>
      <w:b/>
      <w:position w:val="6"/>
      <w:sz w:val="16"/>
    </w:rPr>
  </w:style>
  <w:style w:type="paragraph" w:styleId="FootnoteText">
    <w:name w:val="footnote text"/>
    <w:basedOn w:val="Normal"/>
    <w:link w:val="FootnoteTextChar"/>
    <w:rsid w:val="009546FF"/>
    <w:pPr>
      <w:keepLines/>
      <w:spacing w:after="0"/>
      <w:ind w:left="454" w:hanging="454"/>
    </w:pPr>
    <w:rPr>
      <w:sz w:val="16"/>
    </w:rPr>
  </w:style>
  <w:style w:type="paragraph" w:customStyle="1" w:styleId="3GPPHeader">
    <w:name w:val="3GPP_Header"/>
    <w:basedOn w:val="BodyText"/>
    <w:rsid w:val="009546FF"/>
    <w:pPr>
      <w:tabs>
        <w:tab w:val="left" w:pos="1701"/>
        <w:tab w:val="right" w:pos="9639"/>
      </w:tabs>
      <w:spacing w:after="240"/>
    </w:pPr>
    <w:rPr>
      <w:b/>
      <w:sz w:val="24"/>
    </w:rPr>
  </w:style>
  <w:style w:type="paragraph" w:styleId="TOC9">
    <w:name w:val="toc 9"/>
    <w:basedOn w:val="TOC8"/>
    <w:uiPriority w:val="39"/>
    <w:rsid w:val="009546FF"/>
    <w:pPr>
      <w:ind w:left="1418" w:hanging="1418"/>
    </w:pPr>
  </w:style>
  <w:style w:type="paragraph" w:styleId="TOC6">
    <w:name w:val="toc 6"/>
    <w:basedOn w:val="TOC5"/>
    <w:next w:val="Normal"/>
    <w:uiPriority w:val="39"/>
    <w:rsid w:val="009546FF"/>
    <w:pPr>
      <w:ind w:left="1985" w:hanging="1985"/>
    </w:pPr>
  </w:style>
  <w:style w:type="paragraph" w:styleId="TOC7">
    <w:name w:val="toc 7"/>
    <w:basedOn w:val="TOC6"/>
    <w:next w:val="Normal"/>
    <w:uiPriority w:val="39"/>
    <w:rsid w:val="009546FF"/>
    <w:pPr>
      <w:ind w:left="2268" w:hanging="2268"/>
    </w:pPr>
  </w:style>
  <w:style w:type="paragraph" w:styleId="ListBullet2">
    <w:name w:val="List Bullet 2"/>
    <w:basedOn w:val="ListBullet"/>
    <w:rsid w:val="009546FF"/>
    <w:pPr>
      <w:numPr>
        <w:numId w:val="7"/>
      </w:numPr>
    </w:pPr>
  </w:style>
  <w:style w:type="paragraph" w:styleId="ListBullet">
    <w:name w:val="List Bullet"/>
    <w:basedOn w:val="List"/>
    <w:rsid w:val="009546FF"/>
    <w:pPr>
      <w:numPr>
        <w:numId w:val="6"/>
      </w:numPr>
    </w:pPr>
    <w:rPr>
      <w:lang w:eastAsia="ja-JP"/>
    </w:rPr>
  </w:style>
  <w:style w:type="paragraph" w:styleId="ListBullet3">
    <w:name w:val="List Bullet 3"/>
    <w:basedOn w:val="ListBullet2"/>
    <w:rsid w:val="009546FF"/>
    <w:pPr>
      <w:numPr>
        <w:numId w:val="8"/>
      </w:numPr>
    </w:pPr>
  </w:style>
  <w:style w:type="paragraph" w:customStyle="1" w:styleId="EQ">
    <w:name w:val="EQ"/>
    <w:basedOn w:val="Normal"/>
    <w:next w:val="Normal"/>
    <w:rsid w:val="009546FF"/>
    <w:pPr>
      <w:keepLines/>
      <w:tabs>
        <w:tab w:val="center" w:pos="4536"/>
        <w:tab w:val="right" w:pos="9072"/>
      </w:tabs>
    </w:pPr>
    <w:rPr>
      <w:noProof/>
    </w:rPr>
  </w:style>
  <w:style w:type="paragraph" w:styleId="List2">
    <w:name w:val="List 2"/>
    <w:basedOn w:val="List"/>
    <w:rsid w:val="009546FF"/>
    <w:pPr>
      <w:ind w:left="851"/>
    </w:pPr>
    <w:rPr>
      <w:lang w:eastAsia="ja-JP"/>
    </w:rPr>
  </w:style>
  <w:style w:type="paragraph" w:styleId="List3">
    <w:name w:val="List 3"/>
    <w:basedOn w:val="List2"/>
    <w:rsid w:val="009546FF"/>
    <w:pPr>
      <w:ind w:left="1135"/>
    </w:pPr>
  </w:style>
  <w:style w:type="paragraph" w:styleId="List4">
    <w:name w:val="List 4"/>
    <w:basedOn w:val="List3"/>
    <w:rsid w:val="009546FF"/>
    <w:pPr>
      <w:ind w:left="1418"/>
    </w:pPr>
  </w:style>
  <w:style w:type="paragraph" w:styleId="List5">
    <w:name w:val="List 5"/>
    <w:basedOn w:val="List4"/>
    <w:rsid w:val="009546FF"/>
    <w:pPr>
      <w:ind w:left="1702"/>
    </w:pPr>
  </w:style>
  <w:style w:type="paragraph" w:customStyle="1" w:styleId="EditorsNote">
    <w:name w:val="Editor's Note"/>
    <w:basedOn w:val="NO"/>
    <w:link w:val="EditorsNoteChar"/>
    <w:rsid w:val="009546FF"/>
    <w:rPr>
      <w:color w:val="FF0000"/>
      <w:lang w:val="x-none" w:eastAsia="x-none"/>
    </w:rPr>
  </w:style>
  <w:style w:type="paragraph" w:styleId="ListBullet4">
    <w:name w:val="List Bullet 4"/>
    <w:basedOn w:val="ListBullet3"/>
    <w:rsid w:val="009546FF"/>
    <w:pPr>
      <w:numPr>
        <w:numId w:val="9"/>
      </w:numPr>
    </w:pPr>
  </w:style>
  <w:style w:type="paragraph" w:styleId="ListBullet5">
    <w:name w:val="List Bullet 5"/>
    <w:basedOn w:val="ListBullet4"/>
    <w:rsid w:val="009546FF"/>
    <w:pPr>
      <w:numPr>
        <w:numId w:val="10"/>
      </w:numPr>
    </w:pPr>
  </w:style>
  <w:style w:type="paragraph" w:styleId="Footer">
    <w:name w:val="footer"/>
    <w:basedOn w:val="Header"/>
    <w:link w:val="FooterChar"/>
    <w:rsid w:val="009546FF"/>
    <w:pPr>
      <w:jc w:val="center"/>
    </w:pPr>
    <w:rPr>
      <w:i/>
    </w:rPr>
  </w:style>
  <w:style w:type="paragraph" w:customStyle="1" w:styleId="Reference">
    <w:name w:val="Reference"/>
    <w:basedOn w:val="BodyText"/>
    <w:rsid w:val="009546FF"/>
    <w:pPr>
      <w:numPr>
        <w:numId w:val="1"/>
      </w:numPr>
    </w:pPr>
  </w:style>
  <w:style w:type="paragraph" w:styleId="BalloonText">
    <w:name w:val="Balloon Text"/>
    <w:basedOn w:val="Normal"/>
    <w:link w:val="BalloonTextChar"/>
    <w:rsid w:val="009546FF"/>
    <w:pPr>
      <w:spacing w:after="0"/>
    </w:pPr>
    <w:rPr>
      <w:rFonts w:ascii="Segoe UI" w:hAnsi="Segoe UI" w:cs="Segoe UI"/>
      <w:sz w:val="18"/>
      <w:szCs w:val="18"/>
    </w:rPr>
  </w:style>
  <w:style w:type="character" w:styleId="PageNumber">
    <w:name w:val="page number"/>
    <w:basedOn w:val="DefaultParagraphFont"/>
    <w:rsid w:val="009546FF"/>
  </w:style>
  <w:style w:type="paragraph" w:styleId="BodyText">
    <w:name w:val="Body Text"/>
    <w:basedOn w:val="Normal"/>
    <w:link w:val="BodyTextChar"/>
    <w:rsid w:val="009546FF"/>
    <w:pPr>
      <w:spacing w:after="120"/>
      <w:jc w:val="both"/>
    </w:pPr>
    <w:rPr>
      <w:lang w:eastAsia="zh-CN"/>
    </w:rPr>
  </w:style>
  <w:style w:type="character" w:styleId="Hyperlink">
    <w:name w:val="Hyperlink"/>
    <w:uiPriority w:val="99"/>
    <w:rsid w:val="009546FF"/>
    <w:rPr>
      <w:color w:val="0000FF"/>
      <w:u w:val="single"/>
    </w:rPr>
  </w:style>
  <w:style w:type="character" w:styleId="FollowedHyperlink">
    <w:name w:val="FollowedHyperlink"/>
    <w:unhideWhenUsed/>
    <w:rsid w:val="009546FF"/>
    <w:rPr>
      <w:color w:val="800080"/>
      <w:u w:val="single"/>
    </w:rPr>
  </w:style>
  <w:style w:type="character" w:styleId="CommentReference">
    <w:name w:val="annotation reference"/>
    <w:uiPriority w:val="99"/>
    <w:qFormat/>
    <w:rsid w:val="009546FF"/>
    <w:rPr>
      <w:sz w:val="16"/>
      <w:szCs w:val="16"/>
    </w:rPr>
  </w:style>
  <w:style w:type="paragraph" w:styleId="CommentText">
    <w:name w:val="annotation text"/>
    <w:basedOn w:val="Normal"/>
    <w:link w:val="CommentTextChar"/>
    <w:uiPriority w:val="99"/>
    <w:qFormat/>
    <w:rsid w:val="009546FF"/>
  </w:style>
  <w:style w:type="paragraph" w:styleId="CommentSubject">
    <w:name w:val="annotation subject"/>
    <w:basedOn w:val="CommentText"/>
    <w:next w:val="CommentText"/>
    <w:link w:val="CommentSubjectChar"/>
    <w:rsid w:val="009546FF"/>
    <w:rPr>
      <w:b/>
      <w:bCs/>
    </w:rPr>
  </w:style>
  <w:style w:type="character" w:customStyle="1" w:styleId="Heading1Char">
    <w:name w:val="Heading 1 Char"/>
    <w:link w:val="Heading1"/>
    <w:rsid w:val="009546FF"/>
    <w:rPr>
      <w:rFonts w:ascii="Arial" w:hAnsi="Arial"/>
      <w:sz w:val="36"/>
      <w:lang w:eastAsia="ja-JP"/>
    </w:rPr>
  </w:style>
  <w:style w:type="paragraph" w:customStyle="1" w:styleId="B1">
    <w:name w:val="B1"/>
    <w:basedOn w:val="List"/>
    <w:link w:val="B1Char1"/>
    <w:rsid w:val="009546FF"/>
    <w:rPr>
      <w:rFonts w:ascii="Times New Roman" w:hAnsi="Times New Roman"/>
    </w:rPr>
  </w:style>
  <w:style w:type="paragraph" w:customStyle="1" w:styleId="B2">
    <w:name w:val="B2"/>
    <w:basedOn w:val="List2"/>
    <w:link w:val="B2Char"/>
    <w:rsid w:val="009546FF"/>
    <w:rPr>
      <w:rFonts w:ascii="Times New Roman" w:hAnsi="Times New Roman"/>
    </w:rPr>
  </w:style>
  <w:style w:type="paragraph" w:customStyle="1" w:styleId="B3">
    <w:name w:val="B3"/>
    <w:basedOn w:val="List3"/>
    <w:link w:val="B3Char2"/>
    <w:rsid w:val="009546FF"/>
    <w:rPr>
      <w:rFonts w:ascii="Times New Roman" w:hAnsi="Times New Roman"/>
    </w:rPr>
  </w:style>
  <w:style w:type="paragraph" w:customStyle="1" w:styleId="B4">
    <w:name w:val="B4"/>
    <w:basedOn w:val="List4"/>
    <w:link w:val="B4Char"/>
    <w:rsid w:val="009546FF"/>
    <w:rPr>
      <w:rFonts w:ascii="Times New Roman" w:hAnsi="Times New Roman"/>
    </w:rPr>
  </w:style>
  <w:style w:type="paragraph" w:customStyle="1" w:styleId="Proposal">
    <w:name w:val="Proposal"/>
    <w:basedOn w:val="BodyText"/>
    <w:link w:val="ProposalChar"/>
    <w:qFormat/>
    <w:rsid w:val="009546FF"/>
    <w:pPr>
      <w:numPr>
        <w:numId w:val="2"/>
      </w:numPr>
      <w:tabs>
        <w:tab w:val="clear" w:pos="1304"/>
        <w:tab w:val="left" w:pos="1701"/>
      </w:tabs>
      <w:ind w:left="1701" w:hanging="1701"/>
    </w:pPr>
    <w:rPr>
      <w:b/>
      <w:bCs/>
    </w:rPr>
  </w:style>
  <w:style w:type="character" w:customStyle="1" w:styleId="BodyTextChar">
    <w:name w:val="Body Text Char"/>
    <w:link w:val="BodyText"/>
    <w:rsid w:val="009546FF"/>
    <w:rPr>
      <w:rFonts w:ascii="Arial" w:hAnsi="Arial"/>
      <w:lang w:eastAsia="zh-CN"/>
    </w:rPr>
  </w:style>
  <w:style w:type="paragraph" w:customStyle="1" w:styleId="B5">
    <w:name w:val="B5"/>
    <w:basedOn w:val="List5"/>
    <w:link w:val="B5Char"/>
    <w:rsid w:val="009546FF"/>
    <w:rPr>
      <w:rFonts w:ascii="Times New Roman" w:hAnsi="Times New Roman"/>
    </w:rPr>
  </w:style>
  <w:style w:type="paragraph" w:customStyle="1" w:styleId="EX">
    <w:name w:val="EX"/>
    <w:basedOn w:val="Normal"/>
    <w:rsid w:val="009546FF"/>
    <w:pPr>
      <w:keepLines/>
      <w:ind w:left="1702" w:hanging="1418"/>
    </w:pPr>
  </w:style>
  <w:style w:type="paragraph" w:customStyle="1" w:styleId="EW">
    <w:name w:val="EW"/>
    <w:basedOn w:val="EX"/>
    <w:rsid w:val="009546FF"/>
    <w:pPr>
      <w:spacing w:after="0"/>
    </w:pPr>
  </w:style>
  <w:style w:type="paragraph" w:customStyle="1" w:styleId="TAL">
    <w:name w:val="TAL"/>
    <w:basedOn w:val="Normal"/>
    <w:link w:val="TALCar"/>
    <w:rsid w:val="009546FF"/>
    <w:pPr>
      <w:keepNext/>
      <w:keepLines/>
      <w:spacing w:after="0"/>
    </w:pPr>
    <w:rPr>
      <w:sz w:val="18"/>
      <w:lang w:val="x-none" w:eastAsia="x-none"/>
    </w:rPr>
  </w:style>
  <w:style w:type="paragraph" w:customStyle="1" w:styleId="TAC">
    <w:name w:val="TAC"/>
    <w:basedOn w:val="TAL"/>
    <w:link w:val="TACChar"/>
    <w:rsid w:val="009546FF"/>
    <w:pPr>
      <w:jc w:val="center"/>
    </w:pPr>
  </w:style>
  <w:style w:type="paragraph" w:customStyle="1" w:styleId="TAH">
    <w:name w:val="TAH"/>
    <w:basedOn w:val="TAC"/>
    <w:link w:val="TAHCar"/>
    <w:rsid w:val="009546FF"/>
    <w:rPr>
      <w:b/>
    </w:rPr>
  </w:style>
  <w:style w:type="paragraph" w:customStyle="1" w:styleId="TAN">
    <w:name w:val="TAN"/>
    <w:basedOn w:val="TAL"/>
    <w:rsid w:val="009546FF"/>
    <w:pPr>
      <w:ind w:left="851" w:hanging="851"/>
    </w:pPr>
  </w:style>
  <w:style w:type="paragraph" w:customStyle="1" w:styleId="TAR">
    <w:name w:val="TAR"/>
    <w:basedOn w:val="TAL"/>
    <w:rsid w:val="009546FF"/>
    <w:pPr>
      <w:jc w:val="right"/>
    </w:pPr>
  </w:style>
  <w:style w:type="paragraph" w:customStyle="1" w:styleId="TH">
    <w:name w:val="TH"/>
    <w:basedOn w:val="Normal"/>
    <w:link w:val="THChar"/>
    <w:rsid w:val="009546FF"/>
    <w:pPr>
      <w:keepNext/>
      <w:keepLines/>
      <w:spacing w:before="60"/>
      <w:jc w:val="center"/>
    </w:pPr>
    <w:rPr>
      <w:b/>
      <w:lang w:val="x-none" w:eastAsia="x-none"/>
    </w:rPr>
  </w:style>
  <w:style w:type="paragraph" w:customStyle="1" w:styleId="TF">
    <w:name w:val="TF"/>
    <w:basedOn w:val="TH"/>
    <w:link w:val="TFChar"/>
    <w:rsid w:val="009546FF"/>
    <w:pPr>
      <w:keepNext w:val="0"/>
      <w:spacing w:before="0" w:after="240"/>
    </w:pPr>
  </w:style>
  <w:style w:type="paragraph" w:customStyle="1" w:styleId="TT">
    <w:name w:val="TT"/>
    <w:basedOn w:val="Heading1"/>
    <w:next w:val="Normal"/>
    <w:rsid w:val="009546FF"/>
    <w:pPr>
      <w:outlineLvl w:val="9"/>
    </w:pPr>
  </w:style>
  <w:style w:type="paragraph" w:customStyle="1" w:styleId="ZA">
    <w:name w:val="ZA"/>
    <w:rsid w:val="009546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546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546F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546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546FF"/>
  </w:style>
  <w:style w:type="paragraph" w:customStyle="1" w:styleId="ZH">
    <w:name w:val="ZH"/>
    <w:rsid w:val="009546F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546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546FF"/>
    <w:pPr>
      <w:framePr w:hRule="auto" w:wrap="notBeside" w:y="852"/>
    </w:pPr>
    <w:rPr>
      <w:i w:val="0"/>
      <w:sz w:val="40"/>
    </w:rPr>
  </w:style>
  <w:style w:type="paragraph" w:customStyle="1" w:styleId="ZU">
    <w:name w:val="ZU"/>
    <w:rsid w:val="009546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546FF"/>
    <w:pPr>
      <w:framePr w:wrap="notBeside" w:y="16161"/>
    </w:pPr>
  </w:style>
  <w:style w:type="paragraph" w:customStyle="1" w:styleId="FP">
    <w:name w:val="FP"/>
    <w:basedOn w:val="Normal"/>
    <w:rsid w:val="009546FF"/>
    <w:pPr>
      <w:spacing w:after="0"/>
    </w:pPr>
  </w:style>
  <w:style w:type="paragraph" w:customStyle="1" w:styleId="Observation">
    <w:name w:val="Observation"/>
    <w:basedOn w:val="Proposal"/>
    <w:qFormat/>
    <w:rsid w:val="009546FF"/>
    <w:pPr>
      <w:numPr>
        <w:numId w:val="4"/>
      </w:numPr>
    </w:pPr>
    <w:rPr>
      <w:lang w:eastAsia="ja-JP"/>
    </w:rPr>
  </w:style>
  <w:style w:type="paragraph" w:styleId="TableofFigures">
    <w:name w:val="table of figures"/>
    <w:basedOn w:val="BodyText"/>
    <w:next w:val="Normal"/>
    <w:uiPriority w:val="99"/>
    <w:rsid w:val="009546FF"/>
    <w:pPr>
      <w:ind w:left="1701" w:hanging="1701"/>
      <w:jc w:val="left"/>
    </w:pPr>
    <w:rPr>
      <w:b/>
    </w:rPr>
  </w:style>
  <w:style w:type="character" w:customStyle="1" w:styleId="B1Char1">
    <w:name w:val="B1 Char1"/>
    <w:link w:val="B1"/>
    <w:qFormat/>
    <w:rsid w:val="009546FF"/>
    <w:rPr>
      <w:rFonts w:ascii="Times New Roman" w:hAnsi="Times New Roman"/>
      <w:lang w:eastAsia="zh-CN"/>
    </w:rPr>
  </w:style>
  <w:style w:type="character" w:customStyle="1" w:styleId="B2Char">
    <w:name w:val="B2 Char"/>
    <w:link w:val="B2"/>
    <w:qFormat/>
    <w:rsid w:val="009546FF"/>
    <w:rPr>
      <w:rFonts w:ascii="Times New Roman" w:hAnsi="Times New Roman"/>
      <w:lang w:eastAsia="ja-JP"/>
    </w:rPr>
  </w:style>
  <w:style w:type="character" w:customStyle="1" w:styleId="B3Char2">
    <w:name w:val="B3 Char2"/>
    <w:link w:val="B3"/>
    <w:qFormat/>
    <w:rsid w:val="009546FF"/>
    <w:rPr>
      <w:rFonts w:ascii="Times New Roman" w:hAnsi="Times New Roman"/>
      <w:lang w:eastAsia="ja-JP"/>
    </w:rPr>
  </w:style>
  <w:style w:type="character" w:customStyle="1" w:styleId="B4Char">
    <w:name w:val="B4 Char"/>
    <w:link w:val="B4"/>
    <w:rsid w:val="009546FF"/>
    <w:rPr>
      <w:rFonts w:ascii="Times New Roman" w:hAnsi="Times New Roman"/>
      <w:lang w:eastAsia="ja-JP"/>
    </w:rPr>
  </w:style>
  <w:style w:type="character" w:customStyle="1" w:styleId="B5Char">
    <w:name w:val="B5 Char"/>
    <w:link w:val="B5"/>
    <w:rsid w:val="009546FF"/>
    <w:rPr>
      <w:rFonts w:ascii="Times New Roman" w:hAnsi="Times New Roman"/>
      <w:lang w:eastAsia="ja-JP"/>
    </w:rPr>
  </w:style>
  <w:style w:type="paragraph" w:customStyle="1" w:styleId="B6">
    <w:name w:val="B6"/>
    <w:basedOn w:val="B5"/>
    <w:link w:val="B6Char"/>
    <w:rsid w:val="009546FF"/>
    <w:pPr>
      <w:ind w:left="1985"/>
    </w:pPr>
  </w:style>
  <w:style w:type="character" w:customStyle="1" w:styleId="B6Char">
    <w:name w:val="B6 Char"/>
    <w:link w:val="B6"/>
    <w:rsid w:val="009546FF"/>
    <w:rPr>
      <w:rFonts w:ascii="Times New Roman" w:hAnsi="Times New Roman"/>
      <w:lang w:eastAsia="ja-JP"/>
    </w:rPr>
  </w:style>
  <w:style w:type="paragraph" w:customStyle="1" w:styleId="B7">
    <w:name w:val="B7"/>
    <w:basedOn w:val="B6"/>
    <w:link w:val="B7Char"/>
    <w:rsid w:val="009546FF"/>
    <w:pPr>
      <w:ind w:left="2269"/>
    </w:pPr>
  </w:style>
  <w:style w:type="character" w:customStyle="1" w:styleId="B7Char">
    <w:name w:val="B7 Char"/>
    <w:basedOn w:val="B6Char"/>
    <w:link w:val="B7"/>
    <w:rsid w:val="009546FF"/>
    <w:rPr>
      <w:rFonts w:ascii="Times New Roman" w:hAnsi="Times New Roman"/>
      <w:lang w:eastAsia="ja-JP"/>
    </w:rPr>
  </w:style>
  <w:style w:type="paragraph" w:customStyle="1" w:styleId="B8">
    <w:name w:val="B8"/>
    <w:basedOn w:val="B7"/>
    <w:qFormat/>
    <w:rsid w:val="009546FF"/>
    <w:pPr>
      <w:ind w:left="2552"/>
    </w:pPr>
  </w:style>
  <w:style w:type="character" w:customStyle="1" w:styleId="BalloonTextChar">
    <w:name w:val="Balloon Text Char"/>
    <w:link w:val="BalloonText"/>
    <w:rsid w:val="009546FF"/>
    <w:rPr>
      <w:rFonts w:ascii="Segoe UI" w:hAnsi="Segoe UI" w:cs="Segoe UI"/>
      <w:sz w:val="18"/>
      <w:szCs w:val="18"/>
      <w:lang w:eastAsia="ja-JP"/>
    </w:rPr>
  </w:style>
  <w:style w:type="character" w:customStyle="1" w:styleId="CommentTextChar">
    <w:name w:val="Comment Text Char"/>
    <w:link w:val="CommentText"/>
    <w:uiPriority w:val="99"/>
    <w:qFormat/>
    <w:rsid w:val="009546FF"/>
    <w:rPr>
      <w:rFonts w:ascii="Times New Roman" w:hAnsi="Times New Roman"/>
      <w:lang w:eastAsia="ja-JP"/>
    </w:rPr>
  </w:style>
  <w:style w:type="character" w:customStyle="1" w:styleId="CommentSubjectChar">
    <w:name w:val="Comment Subject Char"/>
    <w:link w:val="CommentSubject"/>
    <w:rsid w:val="009546FF"/>
    <w:rPr>
      <w:rFonts w:ascii="Times New Roman" w:hAnsi="Times New Roman"/>
      <w:b/>
      <w:bCs/>
      <w:lang w:eastAsia="ja-JP"/>
    </w:rPr>
  </w:style>
  <w:style w:type="paragraph" w:customStyle="1" w:styleId="CRCoverPage">
    <w:name w:val="CR Cover Page"/>
    <w:link w:val="CRCoverPageZchn"/>
    <w:rsid w:val="009546FF"/>
    <w:pPr>
      <w:spacing w:after="120"/>
    </w:pPr>
    <w:rPr>
      <w:rFonts w:ascii="Arial" w:hAnsi="Arial"/>
      <w:lang w:eastAsia="ko-KR"/>
    </w:rPr>
  </w:style>
  <w:style w:type="character" w:customStyle="1" w:styleId="CRCoverPageZchn">
    <w:name w:val="CR Cover Page Zchn"/>
    <w:link w:val="CRCoverPage"/>
    <w:rsid w:val="009546FF"/>
    <w:rPr>
      <w:rFonts w:ascii="Arial" w:hAnsi="Arial"/>
      <w:lang w:eastAsia="ko-KR"/>
    </w:rPr>
  </w:style>
  <w:style w:type="paragraph" w:customStyle="1" w:styleId="Doc-text2">
    <w:name w:val="Doc-text2"/>
    <w:basedOn w:val="Normal"/>
    <w:link w:val="Doc-text2Char"/>
    <w:qFormat/>
    <w:rsid w:val="009546F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9546FF"/>
    <w:rPr>
      <w:rFonts w:ascii="Arial" w:eastAsia="MS Mincho" w:hAnsi="Arial"/>
      <w:szCs w:val="24"/>
      <w:lang w:val="x-none" w:eastAsia="x-none"/>
    </w:rPr>
  </w:style>
  <w:style w:type="character" w:customStyle="1" w:styleId="DocumentMapChar">
    <w:name w:val="Document Map Char"/>
    <w:link w:val="DocumentMap"/>
    <w:rsid w:val="009546FF"/>
    <w:rPr>
      <w:rFonts w:ascii="Tahoma" w:hAnsi="Tahoma" w:cs="Tahoma"/>
      <w:shd w:val="clear" w:color="auto" w:fill="000080"/>
      <w:lang w:eastAsia="ja-JP"/>
    </w:rPr>
  </w:style>
  <w:style w:type="paragraph" w:customStyle="1" w:styleId="NO">
    <w:name w:val="NO"/>
    <w:basedOn w:val="Normal"/>
    <w:link w:val="NOChar"/>
    <w:rsid w:val="009546FF"/>
    <w:pPr>
      <w:keepLines/>
      <w:ind w:left="1135" w:hanging="851"/>
    </w:pPr>
  </w:style>
  <w:style w:type="character" w:customStyle="1" w:styleId="NOChar">
    <w:name w:val="NO Char"/>
    <w:link w:val="NO"/>
    <w:qFormat/>
    <w:rsid w:val="009546FF"/>
    <w:rPr>
      <w:rFonts w:ascii="Times New Roman" w:hAnsi="Times New Roman"/>
      <w:lang w:eastAsia="ja-JP"/>
    </w:rPr>
  </w:style>
  <w:style w:type="character" w:customStyle="1" w:styleId="EditorsNoteChar">
    <w:name w:val="Editor's Note Char"/>
    <w:link w:val="EditorsNote"/>
    <w:rsid w:val="009546FF"/>
    <w:rPr>
      <w:rFonts w:ascii="Times New Roman" w:hAnsi="Times New Roman"/>
      <w:color w:val="FF0000"/>
      <w:lang w:val="x-none" w:eastAsia="x-none"/>
    </w:rPr>
  </w:style>
  <w:style w:type="paragraph" w:customStyle="1" w:styleId="EmailDiscussion">
    <w:name w:val="EmailDiscussion"/>
    <w:basedOn w:val="Normal"/>
    <w:next w:val="Normal"/>
    <w:rsid w:val="009546FF"/>
    <w:pPr>
      <w:numPr>
        <w:numId w:val="5"/>
      </w:numPr>
      <w:spacing w:before="40" w:after="0"/>
    </w:pPr>
    <w:rPr>
      <w:rFonts w:eastAsia="MS Mincho"/>
      <w:b/>
      <w:szCs w:val="24"/>
      <w:lang w:eastAsia="en-GB"/>
    </w:rPr>
  </w:style>
  <w:style w:type="character" w:styleId="Emphasis">
    <w:name w:val="Emphasis"/>
    <w:qFormat/>
    <w:rsid w:val="009546FF"/>
    <w:rPr>
      <w:i/>
      <w:iCs/>
    </w:rPr>
  </w:style>
  <w:style w:type="paragraph" w:customStyle="1" w:styleId="FigureTitle">
    <w:name w:val="Figure_Title"/>
    <w:basedOn w:val="Normal"/>
    <w:next w:val="Normal"/>
    <w:rsid w:val="009546F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546FF"/>
    <w:rPr>
      <w:rFonts w:ascii="Arial" w:hAnsi="Arial"/>
      <w:b/>
      <w:noProof/>
      <w:sz w:val="18"/>
      <w:lang w:eastAsia="ja-JP"/>
    </w:rPr>
  </w:style>
  <w:style w:type="character" w:customStyle="1" w:styleId="FooterChar">
    <w:name w:val="Footer Char"/>
    <w:link w:val="Footer"/>
    <w:rsid w:val="009546FF"/>
    <w:rPr>
      <w:rFonts w:ascii="Arial" w:hAnsi="Arial"/>
      <w:b/>
      <w:i/>
      <w:noProof/>
      <w:sz w:val="18"/>
      <w:lang w:eastAsia="ja-JP"/>
    </w:rPr>
  </w:style>
  <w:style w:type="character" w:customStyle="1" w:styleId="FootnoteTextChar">
    <w:name w:val="Footnote Text Char"/>
    <w:link w:val="FootnoteText"/>
    <w:rsid w:val="009546FF"/>
    <w:rPr>
      <w:rFonts w:ascii="Times New Roman" w:hAnsi="Times New Roman"/>
      <w:sz w:val="16"/>
      <w:lang w:eastAsia="ja-JP"/>
    </w:rPr>
  </w:style>
  <w:style w:type="paragraph" w:customStyle="1" w:styleId="Guidance">
    <w:name w:val="Guidance"/>
    <w:basedOn w:val="Normal"/>
    <w:rsid w:val="009546FF"/>
    <w:rPr>
      <w:i/>
      <w:color w:val="0000FF"/>
    </w:rPr>
  </w:style>
  <w:style w:type="character" w:customStyle="1" w:styleId="Heading2Char">
    <w:name w:val="Heading 2 Char"/>
    <w:link w:val="Heading2"/>
    <w:rsid w:val="009546FF"/>
    <w:rPr>
      <w:rFonts w:ascii="Arial" w:hAnsi="Arial"/>
      <w:sz w:val="32"/>
      <w:lang w:eastAsia="ja-JP"/>
    </w:rPr>
  </w:style>
  <w:style w:type="character" w:customStyle="1" w:styleId="Heading3Char">
    <w:name w:val="Heading 3 Char"/>
    <w:link w:val="Heading3"/>
    <w:rsid w:val="009546FF"/>
    <w:rPr>
      <w:rFonts w:ascii="Arial" w:hAnsi="Arial"/>
      <w:sz w:val="28"/>
      <w:lang w:eastAsia="ja-JP"/>
    </w:rPr>
  </w:style>
  <w:style w:type="character" w:customStyle="1" w:styleId="Heading4Char">
    <w:name w:val="Heading 4 Char"/>
    <w:link w:val="Heading4"/>
    <w:rsid w:val="009546FF"/>
    <w:rPr>
      <w:rFonts w:ascii="Arial" w:hAnsi="Arial"/>
      <w:sz w:val="24"/>
      <w:lang w:eastAsia="ja-JP"/>
    </w:rPr>
  </w:style>
  <w:style w:type="character" w:customStyle="1" w:styleId="Heading5Char">
    <w:name w:val="Heading 5 Char"/>
    <w:link w:val="Heading5"/>
    <w:rsid w:val="009546FF"/>
    <w:rPr>
      <w:rFonts w:ascii="Arial" w:hAnsi="Arial"/>
      <w:sz w:val="22"/>
      <w:lang w:eastAsia="ja-JP"/>
    </w:rPr>
  </w:style>
  <w:style w:type="paragraph" w:customStyle="1" w:styleId="H6">
    <w:name w:val="H6"/>
    <w:basedOn w:val="Heading5"/>
    <w:next w:val="Normal"/>
    <w:rsid w:val="009546FF"/>
    <w:pPr>
      <w:ind w:left="1985" w:hanging="1985"/>
      <w:outlineLvl w:val="9"/>
    </w:pPr>
    <w:rPr>
      <w:sz w:val="20"/>
    </w:rPr>
  </w:style>
  <w:style w:type="character" w:customStyle="1" w:styleId="Heading6Char">
    <w:name w:val="Heading 6 Char"/>
    <w:link w:val="Heading6"/>
    <w:rsid w:val="009546FF"/>
    <w:rPr>
      <w:rFonts w:ascii="Arial" w:hAnsi="Arial"/>
      <w:lang w:eastAsia="ja-JP"/>
    </w:rPr>
  </w:style>
  <w:style w:type="character" w:customStyle="1" w:styleId="Heading7Char">
    <w:name w:val="Heading 7 Char"/>
    <w:link w:val="Heading7"/>
    <w:rsid w:val="009546FF"/>
    <w:rPr>
      <w:rFonts w:ascii="Arial" w:hAnsi="Arial"/>
      <w:lang w:eastAsia="ja-JP"/>
    </w:rPr>
  </w:style>
  <w:style w:type="character" w:customStyle="1" w:styleId="Heading8Char">
    <w:name w:val="Heading 8 Char"/>
    <w:link w:val="Heading8"/>
    <w:rsid w:val="009546FF"/>
    <w:rPr>
      <w:rFonts w:ascii="Arial" w:hAnsi="Arial"/>
      <w:sz w:val="36"/>
      <w:lang w:eastAsia="ja-JP"/>
    </w:rPr>
  </w:style>
  <w:style w:type="character" w:customStyle="1" w:styleId="Heading9Char">
    <w:name w:val="Heading 9 Char"/>
    <w:link w:val="Heading9"/>
    <w:rsid w:val="009546FF"/>
    <w:rPr>
      <w:rFonts w:ascii="Arial" w:hAnsi="Arial"/>
      <w:sz w:val="36"/>
      <w:lang w:eastAsia="ja-JP"/>
    </w:rPr>
  </w:style>
  <w:style w:type="character" w:styleId="HTMLCode">
    <w:name w:val="HTML Code"/>
    <w:uiPriority w:val="99"/>
    <w:unhideWhenUsed/>
    <w:rsid w:val="009546FF"/>
    <w:rPr>
      <w:rFonts w:ascii="Courier New" w:eastAsia="Times New Roman" w:hAnsi="Courier New" w:cs="Courier New"/>
      <w:sz w:val="20"/>
      <w:szCs w:val="20"/>
    </w:rPr>
  </w:style>
  <w:style w:type="paragraph" w:styleId="IndexHeading">
    <w:name w:val="index heading"/>
    <w:basedOn w:val="Normal"/>
    <w:next w:val="Normal"/>
    <w:rsid w:val="009546FF"/>
    <w:pPr>
      <w:pBdr>
        <w:top w:val="single" w:sz="12" w:space="0" w:color="auto"/>
      </w:pBdr>
      <w:spacing w:before="360" w:after="240"/>
    </w:pPr>
    <w:rPr>
      <w:b/>
      <w:i/>
      <w:sz w:val="26"/>
      <w:lang w:eastAsia="en-GB"/>
    </w:rPr>
  </w:style>
  <w:style w:type="paragraph" w:customStyle="1" w:styleId="LD">
    <w:name w:val="LD"/>
    <w:rsid w:val="009546F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546FF"/>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9546FF"/>
    <w:rPr>
      <w:rFonts w:ascii="Calibri" w:eastAsia="Calibri" w:hAnsi="Calibri"/>
      <w:sz w:val="22"/>
      <w:szCs w:val="22"/>
      <w:lang w:val="x-none" w:eastAsia="en-US"/>
    </w:rPr>
  </w:style>
  <w:style w:type="paragraph" w:customStyle="1" w:styleId="NF">
    <w:name w:val="NF"/>
    <w:basedOn w:val="NO"/>
    <w:rsid w:val="009546FF"/>
    <w:pPr>
      <w:keepNext/>
      <w:spacing w:after="0"/>
    </w:pPr>
    <w:rPr>
      <w:sz w:val="18"/>
    </w:rPr>
  </w:style>
  <w:style w:type="paragraph" w:customStyle="1" w:styleId="NW">
    <w:name w:val="NW"/>
    <w:basedOn w:val="NO"/>
    <w:rsid w:val="009546FF"/>
    <w:pPr>
      <w:spacing w:after="0"/>
    </w:pPr>
  </w:style>
  <w:style w:type="paragraph" w:customStyle="1" w:styleId="PL">
    <w:name w:val="PL"/>
    <w:link w:val="PLChar"/>
    <w:qFormat/>
    <w:rsid w:val="009546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546FF"/>
    <w:rPr>
      <w:rFonts w:ascii="Courier New" w:eastAsia="Batang" w:hAnsi="Courier New"/>
      <w:noProof/>
      <w:sz w:val="16"/>
      <w:shd w:val="clear" w:color="auto" w:fill="E6E6E6"/>
      <w:lang w:eastAsia="sv-SE"/>
    </w:rPr>
  </w:style>
  <w:style w:type="paragraph" w:styleId="PlainText">
    <w:name w:val="Plain Text"/>
    <w:basedOn w:val="Normal"/>
    <w:link w:val="PlainTextChar"/>
    <w:rsid w:val="009546FF"/>
    <w:rPr>
      <w:rFonts w:ascii="Courier New" w:hAnsi="Courier New"/>
      <w:lang w:val="nb-NO"/>
    </w:rPr>
  </w:style>
  <w:style w:type="character" w:customStyle="1" w:styleId="PlainTextChar">
    <w:name w:val="Plain Text Char"/>
    <w:link w:val="PlainText"/>
    <w:rsid w:val="009546FF"/>
    <w:rPr>
      <w:rFonts w:ascii="Courier New" w:hAnsi="Courier New"/>
      <w:lang w:val="nb-NO" w:eastAsia="ja-JP"/>
    </w:rPr>
  </w:style>
  <w:style w:type="character" w:styleId="Strong">
    <w:name w:val="Strong"/>
    <w:uiPriority w:val="22"/>
    <w:qFormat/>
    <w:rsid w:val="009546FF"/>
    <w:rPr>
      <w:b/>
      <w:bCs/>
    </w:rPr>
  </w:style>
  <w:style w:type="table" w:styleId="TableGrid">
    <w:name w:val="Table Grid"/>
    <w:basedOn w:val="TableNormal"/>
    <w:uiPriority w:val="39"/>
    <w:rsid w:val="009546F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46FF"/>
    <w:rPr>
      <w:rFonts w:ascii="Arial" w:hAnsi="Arial"/>
      <w:sz w:val="18"/>
      <w:lang w:val="x-none" w:eastAsia="x-none"/>
    </w:rPr>
  </w:style>
  <w:style w:type="character" w:customStyle="1" w:styleId="TAHCar">
    <w:name w:val="TAH Car"/>
    <w:link w:val="TAH"/>
    <w:locked/>
    <w:rsid w:val="009546FF"/>
    <w:rPr>
      <w:rFonts w:ascii="Arial" w:hAnsi="Arial"/>
      <w:b/>
      <w:sz w:val="18"/>
      <w:lang w:val="x-none" w:eastAsia="x-none"/>
    </w:rPr>
  </w:style>
  <w:style w:type="character" w:customStyle="1" w:styleId="THChar">
    <w:name w:val="TH Char"/>
    <w:link w:val="TH"/>
    <w:rsid w:val="009546FF"/>
    <w:rPr>
      <w:rFonts w:ascii="Arial" w:hAnsi="Arial"/>
      <w:b/>
      <w:lang w:val="x-none" w:eastAsia="x-none"/>
    </w:rPr>
  </w:style>
  <w:style w:type="paragraph" w:customStyle="1" w:styleId="TAJ">
    <w:name w:val="TAJ"/>
    <w:basedOn w:val="TH"/>
    <w:rsid w:val="009546FF"/>
  </w:style>
  <w:style w:type="paragraph" w:customStyle="1" w:styleId="TALCharChar">
    <w:name w:val="TAL Char Char"/>
    <w:basedOn w:val="Normal"/>
    <w:link w:val="TALCharCharChar"/>
    <w:rsid w:val="009546FF"/>
    <w:pPr>
      <w:keepNext/>
      <w:keepLines/>
      <w:spacing w:after="0"/>
    </w:pPr>
    <w:rPr>
      <w:rFonts w:eastAsia="Malgun Gothic"/>
      <w:sz w:val="18"/>
      <w:lang w:val="x-none" w:eastAsia="x-none"/>
    </w:rPr>
  </w:style>
  <w:style w:type="character" w:customStyle="1" w:styleId="TALCharCharChar">
    <w:name w:val="TAL Char Char Char"/>
    <w:link w:val="TALCharChar"/>
    <w:rsid w:val="009546FF"/>
    <w:rPr>
      <w:rFonts w:ascii="Arial" w:eastAsia="Malgun Gothic" w:hAnsi="Arial"/>
      <w:sz w:val="18"/>
      <w:lang w:val="x-none" w:eastAsia="x-none"/>
    </w:rPr>
  </w:style>
  <w:style w:type="character" w:customStyle="1" w:styleId="TFChar">
    <w:name w:val="TF Char"/>
    <w:link w:val="TF"/>
    <w:rsid w:val="009546FF"/>
    <w:rPr>
      <w:rFonts w:ascii="Arial" w:hAnsi="Arial"/>
      <w:b/>
      <w:lang w:val="x-none" w:eastAsia="x-none"/>
    </w:rPr>
  </w:style>
  <w:style w:type="paragraph" w:styleId="ListContinue">
    <w:name w:val="List Continue"/>
    <w:basedOn w:val="Normal"/>
    <w:rsid w:val="009546FF"/>
    <w:pPr>
      <w:spacing w:after="120"/>
      <w:ind w:left="283"/>
      <w:contextualSpacing/>
    </w:pPr>
  </w:style>
  <w:style w:type="paragraph" w:styleId="ListContinue2">
    <w:name w:val="List Continue 2"/>
    <w:basedOn w:val="Normal"/>
    <w:rsid w:val="009546FF"/>
    <w:pPr>
      <w:spacing w:after="120"/>
      <w:ind w:left="566"/>
      <w:contextualSpacing/>
    </w:pPr>
  </w:style>
  <w:style w:type="paragraph" w:styleId="ListNumber3">
    <w:name w:val="List Number 3"/>
    <w:basedOn w:val="ListNumber2"/>
    <w:rsid w:val="009546FF"/>
    <w:pPr>
      <w:numPr>
        <w:numId w:val="3"/>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style>
  <w:style w:type="table" w:customStyle="1" w:styleId="TableGrid1">
    <w:name w:val="Table Grid1"/>
    <w:basedOn w:val="TableNormal"/>
    <w:next w:val="TableGrid"/>
    <w:rsid w:val="0027131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270DF9"/>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270DF9"/>
    <w:rPr>
      <w:rFonts w:ascii="Arial" w:hAnsi="Arial"/>
      <w:spacing w:val="2"/>
      <w:lang w:val="en-US" w:eastAsia="en-US"/>
    </w:rPr>
  </w:style>
  <w:style w:type="character" w:customStyle="1" w:styleId="ProposalChar">
    <w:name w:val="Proposal Char"/>
    <w:basedOn w:val="DefaultParagraphFont"/>
    <w:link w:val="Proposal"/>
    <w:qFormat/>
    <w:rsid w:val="0005243E"/>
    <w:rPr>
      <w:rFonts w:ascii="Arial" w:hAnsi="Arial"/>
      <w:b/>
      <w:bCs/>
      <w:lang w:eastAsia="zh-CN"/>
    </w:rPr>
  </w:style>
  <w:style w:type="character" w:customStyle="1" w:styleId="CaptionChar">
    <w:name w:val="Caption Char"/>
    <w:basedOn w:val="DefaultParagraphFont"/>
    <w:link w:val="Caption"/>
    <w:uiPriority w:val="35"/>
    <w:qFormat/>
    <w:rsid w:val="0005243E"/>
    <w:rPr>
      <w:rFonts w:ascii="Times New Roman" w:hAnsi="Times New Roman"/>
      <w:b/>
    </w:rPr>
  </w:style>
  <w:style w:type="character" w:styleId="UnresolvedMention">
    <w:name w:val="Unresolved Mention"/>
    <w:basedOn w:val="DefaultParagraphFont"/>
    <w:uiPriority w:val="99"/>
    <w:unhideWhenUsed/>
    <w:rsid w:val="00D12EDB"/>
    <w:rPr>
      <w:color w:val="605E5C"/>
      <w:shd w:val="clear" w:color="auto" w:fill="E1DFDD"/>
    </w:rPr>
  </w:style>
  <w:style w:type="character" w:styleId="Mention">
    <w:name w:val="Mention"/>
    <w:basedOn w:val="DefaultParagraphFont"/>
    <w:uiPriority w:val="99"/>
    <w:unhideWhenUsed/>
    <w:rsid w:val="00D12E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960555">
      <w:bodyDiv w:val="1"/>
      <w:marLeft w:val="0"/>
      <w:marRight w:val="0"/>
      <w:marTop w:val="0"/>
      <w:marBottom w:val="0"/>
      <w:divBdr>
        <w:top w:val="none" w:sz="0" w:space="0" w:color="auto"/>
        <w:left w:val="none" w:sz="0" w:space="0" w:color="auto"/>
        <w:bottom w:val="none" w:sz="0" w:space="0" w:color="auto"/>
        <w:right w:val="none" w:sz="0" w:space="0" w:color="auto"/>
      </w:divBdr>
    </w:div>
    <w:div w:id="906064040">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CB63B-3463-474E-A92C-342599E38FA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A029FC1-4B56-4311-9535-24F8A19CD7F6}">
  <ds:schemaRefs>
    <ds:schemaRef ds:uri="http://schemas.microsoft.com/sharepoint/v3/contenttype/forms"/>
  </ds:schemaRefs>
</ds:datastoreItem>
</file>

<file path=customXml/itemProps3.xml><?xml version="1.0" encoding="utf-8"?>
<ds:datastoreItem xmlns:ds="http://schemas.openxmlformats.org/officeDocument/2006/customXml" ds:itemID="{96CDA0A7-7A09-487C-9648-0343BE5E3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73637-2BE7-4107-B157-0DDD61EFC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3026</Words>
  <Characters>17251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2021-06-07T19:40:00Z</dcterms:created>
  <dcterms:modified xsi:type="dcterms:W3CDTF">2021-06-07T20:25:00Z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778f80ef-629f-4ea2-87a8-0709fd932a58</vt:lpwstr>
  </property>
  <property fmtid="{D5CDD505-2E9C-101B-9397-08002B2CF9AE}" pid="13" name="EriCOLLProjects">
    <vt:lpwstr/>
  </property>
</Properties>
</file>